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12C2" w14:textId="77777777" w:rsidR="001F4339" w:rsidRPr="00A358FD" w:rsidRDefault="001F4339" w:rsidP="001F4339">
      <w:pPr>
        <w:rPr>
          <w:rFonts w:ascii="Times New Roman" w:hAnsi="Times New Roman"/>
          <w:sz w:val="24"/>
          <w:szCs w:val="24"/>
          <w:lang w:val="ro-RO"/>
        </w:rPr>
      </w:pPr>
    </w:p>
    <w:p w14:paraId="02748E39" w14:textId="77777777" w:rsidR="001F4339" w:rsidRPr="00A358FD" w:rsidRDefault="001F4339" w:rsidP="001F4339">
      <w:pPr>
        <w:rPr>
          <w:rFonts w:ascii="Times New Roman" w:hAnsi="Times New Roman"/>
          <w:sz w:val="24"/>
          <w:szCs w:val="24"/>
          <w:lang w:val="ro-RO"/>
        </w:rPr>
      </w:pPr>
    </w:p>
    <w:p w14:paraId="4C80C9FE" w14:textId="77777777" w:rsidR="001F4339" w:rsidRPr="00A358FD"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A358FD">
        <w:rPr>
          <w:rFonts w:ascii="Times New Roman" w:hAnsi="Times New Roman"/>
          <w:b/>
          <w:sz w:val="24"/>
          <w:szCs w:val="24"/>
          <w:lang w:val="ro-RO"/>
        </w:rPr>
        <w:t>OPIS</w:t>
      </w:r>
    </w:p>
    <w:p w14:paraId="03D1F257" w14:textId="77777777" w:rsidR="001F4339" w:rsidRPr="00A358FD" w:rsidRDefault="001F4339">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A358FD"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2535F481" w:rsidR="001F4339" w:rsidRPr="00A358FD" w:rsidRDefault="001F4339" w:rsidP="00D914CB">
      <w:pPr>
        <w:overflowPunct/>
        <w:autoSpaceDE/>
        <w:autoSpaceDN/>
        <w:adjustRightInd/>
        <w:spacing w:line="360" w:lineRule="auto"/>
        <w:textAlignment w:val="auto"/>
        <w:rPr>
          <w:rFonts w:ascii="Times New Roman" w:hAnsi="Times New Roman"/>
          <w:bCs/>
          <w:sz w:val="24"/>
          <w:szCs w:val="24"/>
          <w:lang w:val="ro-RO"/>
        </w:rPr>
      </w:pPr>
      <w:r w:rsidRPr="00A358FD">
        <w:rPr>
          <w:rFonts w:ascii="Times New Roman" w:hAnsi="Times New Roman"/>
          <w:bCs/>
          <w:sz w:val="24"/>
          <w:szCs w:val="24"/>
          <w:lang w:val="ro-RO"/>
        </w:rPr>
        <w:t>- Formular nr. 1</w:t>
      </w:r>
      <w:r w:rsidR="008A1301" w:rsidRPr="00A358FD">
        <w:rPr>
          <w:rFonts w:ascii="Times New Roman" w:hAnsi="Times New Roman"/>
          <w:bCs/>
          <w:sz w:val="24"/>
          <w:szCs w:val="24"/>
          <w:lang w:val="ro-RO"/>
        </w:rPr>
        <w:t xml:space="preserve"> -</w:t>
      </w:r>
      <w:r w:rsidRPr="00A358FD">
        <w:rPr>
          <w:rFonts w:ascii="Times New Roman" w:hAnsi="Times New Roman"/>
          <w:bCs/>
          <w:sz w:val="24"/>
          <w:szCs w:val="24"/>
          <w:lang w:val="ro-RO"/>
        </w:rPr>
        <w:t xml:space="preserve"> Formularul de ofertă </w:t>
      </w:r>
      <w:r w:rsidR="00246737" w:rsidRPr="00A358FD">
        <w:rPr>
          <w:rFonts w:ascii="Times New Roman" w:hAnsi="Times New Roman"/>
          <w:bCs/>
          <w:sz w:val="24"/>
          <w:szCs w:val="24"/>
          <w:lang w:val="ro-RO"/>
        </w:rPr>
        <w:t>+ anexă</w:t>
      </w:r>
    </w:p>
    <w:p w14:paraId="1115221D" w14:textId="657BD0C1" w:rsidR="008A1301" w:rsidRPr="00A358FD" w:rsidRDefault="001F4339" w:rsidP="00D914CB">
      <w:pPr>
        <w:overflowPunct/>
        <w:autoSpaceDE/>
        <w:autoSpaceDN/>
        <w:adjustRightInd/>
        <w:spacing w:line="360" w:lineRule="auto"/>
        <w:textAlignment w:val="auto"/>
        <w:rPr>
          <w:rFonts w:ascii="Times New Roman" w:hAnsi="Times New Roman"/>
          <w:sz w:val="24"/>
          <w:szCs w:val="24"/>
          <w:lang w:val="ro-RO"/>
        </w:rPr>
      </w:pPr>
      <w:r w:rsidRPr="00A358FD">
        <w:rPr>
          <w:rFonts w:ascii="Times New Roman" w:hAnsi="Times New Roman"/>
          <w:sz w:val="24"/>
          <w:szCs w:val="24"/>
          <w:lang w:val="ro-RO"/>
        </w:rPr>
        <w:t xml:space="preserve">- Formular nr. </w:t>
      </w:r>
      <w:r w:rsidR="005D6058" w:rsidRPr="00A358FD">
        <w:rPr>
          <w:rFonts w:ascii="Times New Roman" w:hAnsi="Times New Roman"/>
          <w:sz w:val="24"/>
          <w:szCs w:val="24"/>
          <w:lang w:val="ro-RO"/>
        </w:rPr>
        <w:t>2</w:t>
      </w:r>
      <w:r w:rsidRPr="00A358FD">
        <w:rPr>
          <w:rFonts w:ascii="Times New Roman" w:hAnsi="Times New Roman"/>
          <w:sz w:val="24"/>
          <w:szCs w:val="24"/>
          <w:lang w:val="ro-RO"/>
        </w:rPr>
        <w:t xml:space="preserve"> – </w:t>
      </w:r>
      <w:r w:rsidR="000B7787" w:rsidRPr="00A358FD">
        <w:rPr>
          <w:rFonts w:ascii="Times New Roman" w:hAnsi="Times New Roman"/>
          <w:sz w:val="24"/>
          <w:szCs w:val="24"/>
          <w:lang w:val="ro-RO"/>
        </w:rPr>
        <w:t xml:space="preserve">Declaraţie </w:t>
      </w:r>
      <w:r w:rsidR="008A1301" w:rsidRPr="00A358FD">
        <w:rPr>
          <w:rFonts w:ascii="Times New Roman" w:hAnsi="Times New Roman"/>
          <w:sz w:val="24"/>
          <w:szCs w:val="24"/>
          <w:lang w:val="ro-RO"/>
        </w:rPr>
        <w:t>privind neîncadrarea în situa</w:t>
      </w:r>
      <w:r w:rsidR="00737372" w:rsidRPr="00A358FD">
        <w:rPr>
          <w:rFonts w:ascii="Times New Roman" w:hAnsi="Times New Roman"/>
          <w:sz w:val="24"/>
          <w:szCs w:val="24"/>
          <w:lang w:val="ro-RO"/>
        </w:rPr>
        <w:t>ț</w:t>
      </w:r>
      <w:r w:rsidR="008A1301" w:rsidRPr="00A358FD">
        <w:rPr>
          <w:rFonts w:ascii="Times New Roman" w:hAnsi="Times New Roman"/>
          <w:sz w:val="24"/>
          <w:szCs w:val="24"/>
          <w:lang w:val="ro-RO"/>
        </w:rPr>
        <w:t xml:space="preserve">iile prevăzute la art. 164 din </w:t>
      </w:r>
    </w:p>
    <w:p w14:paraId="72CA74FE" w14:textId="77777777" w:rsidR="008A1301" w:rsidRPr="00A358FD" w:rsidRDefault="008A1301" w:rsidP="00D914CB">
      <w:pPr>
        <w:overflowPunct/>
        <w:autoSpaceDE/>
        <w:autoSpaceDN/>
        <w:adjustRightInd/>
        <w:spacing w:line="360" w:lineRule="auto"/>
        <w:textAlignment w:val="auto"/>
        <w:rPr>
          <w:rFonts w:ascii="Times New Roman" w:hAnsi="Times New Roman"/>
          <w:sz w:val="24"/>
          <w:szCs w:val="24"/>
          <w:lang w:val="ro-RO"/>
        </w:rPr>
      </w:pPr>
      <w:r w:rsidRPr="00A358FD">
        <w:rPr>
          <w:rFonts w:ascii="Times New Roman" w:hAnsi="Times New Roman"/>
          <w:sz w:val="24"/>
          <w:szCs w:val="24"/>
          <w:lang w:val="ro-RO"/>
        </w:rPr>
        <w:t>Legea 98/2016</w:t>
      </w:r>
      <w:r w:rsidR="003E0B4D" w:rsidRPr="00A358FD">
        <w:rPr>
          <w:rFonts w:ascii="Times New Roman" w:hAnsi="Times New Roman"/>
          <w:sz w:val="24"/>
          <w:szCs w:val="24"/>
          <w:lang w:val="ro-RO"/>
        </w:rPr>
        <w:t xml:space="preserve"> </w:t>
      </w:r>
    </w:p>
    <w:p w14:paraId="5BF738E5" w14:textId="71924F07" w:rsidR="008A1301" w:rsidRPr="00A358FD" w:rsidRDefault="008A1301" w:rsidP="00D914CB">
      <w:pPr>
        <w:spacing w:line="360" w:lineRule="auto"/>
        <w:rPr>
          <w:rFonts w:ascii="Times New Roman" w:hAnsi="Times New Roman"/>
          <w:color w:val="000000"/>
          <w:sz w:val="24"/>
          <w:szCs w:val="24"/>
          <w:lang w:val="ro-RO"/>
        </w:rPr>
      </w:pPr>
      <w:r w:rsidRPr="00A358FD">
        <w:rPr>
          <w:rFonts w:ascii="Times New Roman" w:hAnsi="Times New Roman"/>
          <w:sz w:val="24"/>
          <w:szCs w:val="24"/>
          <w:lang w:val="ro-RO"/>
        </w:rPr>
        <w:t>- Formular nr.</w:t>
      </w:r>
      <w:r w:rsidR="005D6058" w:rsidRPr="00A358FD">
        <w:rPr>
          <w:rFonts w:ascii="Times New Roman" w:hAnsi="Times New Roman"/>
          <w:sz w:val="24"/>
          <w:szCs w:val="24"/>
          <w:lang w:val="ro-RO"/>
        </w:rPr>
        <w:t xml:space="preserve"> 3</w:t>
      </w:r>
      <w:r w:rsidRPr="00A358FD">
        <w:rPr>
          <w:rFonts w:ascii="Times New Roman" w:hAnsi="Times New Roman"/>
          <w:sz w:val="24"/>
          <w:szCs w:val="24"/>
          <w:lang w:val="ro-RO"/>
        </w:rPr>
        <w:t xml:space="preserve"> - </w:t>
      </w:r>
      <w:bookmarkStart w:id="0" w:name="_Hlk37665265"/>
      <w:r w:rsidR="000B7787" w:rsidRPr="00A358FD">
        <w:rPr>
          <w:rFonts w:ascii="Times New Roman" w:hAnsi="Times New Roman"/>
          <w:color w:val="000000"/>
          <w:sz w:val="24"/>
          <w:szCs w:val="24"/>
          <w:lang w:val="ro-RO"/>
        </w:rPr>
        <w:t xml:space="preserve">Declarație </w:t>
      </w:r>
      <w:r w:rsidRPr="00A358FD">
        <w:rPr>
          <w:rFonts w:ascii="Times New Roman" w:hAnsi="Times New Roman"/>
          <w:color w:val="000000"/>
          <w:sz w:val="24"/>
          <w:szCs w:val="24"/>
          <w:lang w:val="ro-RO"/>
        </w:rPr>
        <w:t>privind neîncadrarea în situa</w:t>
      </w:r>
      <w:r w:rsidR="00737372" w:rsidRPr="00A358FD">
        <w:rPr>
          <w:rFonts w:ascii="Times New Roman" w:hAnsi="Times New Roman"/>
          <w:color w:val="000000"/>
          <w:sz w:val="24"/>
          <w:szCs w:val="24"/>
          <w:lang w:val="ro-RO"/>
        </w:rPr>
        <w:t>ț</w:t>
      </w:r>
      <w:r w:rsidRPr="00A358FD">
        <w:rPr>
          <w:rFonts w:ascii="Times New Roman" w:hAnsi="Times New Roman"/>
          <w:color w:val="000000"/>
          <w:sz w:val="24"/>
          <w:szCs w:val="24"/>
          <w:lang w:val="ro-RO"/>
        </w:rPr>
        <w:t>iile prevăzute la art. 165 din Legea 98/2016</w:t>
      </w:r>
    </w:p>
    <w:bookmarkEnd w:id="0"/>
    <w:p w14:paraId="364E9683" w14:textId="19CA8EEE" w:rsidR="008A1301" w:rsidRPr="00A358FD" w:rsidRDefault="008A1301" w:rsidP="00D914CB">
      <w:pPr>
        <w:spacing w:line="360" w:lineRule="auto"/>
        <w:rPr>
          <w:rFonts w:ascii="Times New Roman" w:hAnsi="Times New Roman"/>
          <w:color w:val="000000"/>
          <w:sz w:val="24"/>
          <w:szCs w:val="24"/>
          <w:lang w:val="ro-RO"/>
        </w:rPr>
      </w:pPr>
      <w:r w:rsidRPr="00A358FD">
        <w:rPr>
          <w:rFonts w:ascii="Times New Roman" w:hAnsi="Times New Roman"/>
          <w:color w:val="000000"/>
          <w:sz w:val="24"/>
          <w:szCs w:val="24"/>
          <w:lang w:val="ro-RO"/>
        </w:rPr>
        <w:t xml:space="preserve">- Formular nr. </w:t>
      </w:r>
      <w:r w:rsidR="005D6058" w:rsidRPr="00A358FD">
        <w:rPr>
          <w:rFonts w:ascii="Times New Roman" w:hAnsi="Times New Roman"/>
          <w:color w:val="000000"/>
          <w:sz w:val="24"/>
          <w:szCs w:val="24"/>
          <w:lang w:val="ro-RO"/>
        </w:rPr>
        <w:t>4</w:t>
      </w:r>
      <w:r w:rsidRPr="00A358FD">
        <w:rPr>
          <w:rFonts w:ascii="Times New Roman" w:hAnsi="Times New Roman"/>
          <w:color w:val="000000"/>
          <w:sz w:val="24"/>
          <w:szCs w:val="24"/>
          <w:lang w:val="ro-RO"/>
        </w:rPr>
        <w:t xml:space="preserve"> - </w:t>
      </w:r>
      <w:r w:rsidR="000B7787" w:rsidRPr="00A358FD">
        <w:rPr>
          <w:rFonts w:ascii="Times New Roman" w:hAnsi="Times New Roman"/>
          <w:color w:val="000000"/>
          <w:sz w:val="24"/>
          <w:szCs w:val="24"/>
          <w:lang w:val="ro-RO"/>
        </w:rPr>
        <w:t xml:space="preserve">Declarație </w:t>
      </w:r>
      <w:r w:rsidRPr="00A358FD">
        <w:rPr>
          <w:rFonts w:ascii="Times New Roman" w:hAnsi="Times New Roman"/>
          <w:color w:val="000000"/>
          <w:sz w:val="24"/>
          <w:szCs w:val="24"/>
          <w:lang w:val="ro-RO"/>
        </w:rPr>
        <w:t>privind neîncadrarea în situațiile prevăzute la art. 167 din Legea 98/2016</w:t>
      </w:r>
    </w:p>
    <w:p w14:paraId="7FF0F9F3" w14:textId="395DAFF4" w:rsidR="008A1301" w:rsidRPr="00A358FD" w:rsidRDefault="008A1301" w:rsidP="00D914CB">
      <w:pPr>
        <w:overflowPunct/>
        <w:autoSpaceDE/>
        <w:autoSpaceDN/>
        <w:adjustRightInd/>
        <w:spacing w:line="360" w:lineRule="auto"/>
        <w:textAlignment w:val="auto"/>
        <w:rPr>
          <w:rFonts w:ascii="Times New Roman" w:hAnsi="Times New Roman"/>
          <w:sz w:val="24"/>
          <w:szCs w:val="24"/>
          <w:lang w:val="ro-RO"/>
        </w:rPr>
      </w:pPr>
      <w:r w:rsidRPr="00A358FD">
        <w:rPr>
          <w:rFonts w:ascii="Times New Roman" w:hAnsi="Times New Roman"/>
          <w:color w:val="000000"/>
          <w:sz w:val="24"/>
          <w:szCs w:val="24"/>
          <w:lang w:val="ro-RO"/>
        </w:rPr>
        <w:t xml:space="preserve">- Formular nr. </w:t>
      </w:r>
      <w:r w:rsidR="005D6058" w:rsidRPr="00A358FD">
        <w:rPr>
          <w:rFonts w:ascii="Times New Roman" w:hAnsi="Times New Roman"/>
          <w:color w:val="000000"/>
          <w:sz w:val="24"/>
          <w:szCs w:val="24"/>
          <w:lang w:val="ro-RO"/>
        </w:rPr>
        <w:t>5</w:t>
      </w:r>
      <w:r w:rsidRPr="00A358FD">
        <w:rPr>
          <w:rFonts w:ascii="Times New Roman" w:hAnsi="Times New Roman"/>
          <w:color w:val="000000"/>
          <w:sz w:val="24"/>
          <w:szCs w:val="24"/>
          <w:lang w:val="ro-RO"/>
        </w:rPr>
        <w:t xml:space="preserve"> - </w:t>
      </w:r>
      <w:r w:rsidR="000B7787" w:rsidRPr="00A358FD">
        <w:rPr>
          <w:rFonts w:ascii="Times New Roman" w:hAnsi="Times New Roman"/>
          <w:sz w:val="24"/>
          <w:szCs w:val="24"/>
          <w:lang w:val="ro-RO"/>
        </w:rPr>
        <w:t xml:space="preserve">Declaraţie </w:t>
      </w:r>
      <w:r w:rsidRPr="00A358FD">
        <w:rPr>
          <w:rFonts w:ascii="Times New Roman" w:hAnsi="Times New Roman"/>
          <w:sz w:val="24"/>
          <w:szCs w:val="24"/>
          <w:lang w:val="ro-RO"/>
        </w:rPr>
        <w:t>privind neîncadrarea în prevederile art. 59-60 din Legea 98/2016</w:t>
      </w:r>
    </w:p>
    <w:p w14:paraId="5AB1E1BA" w14:textId="1C810520" w:rsidR="00083E72" w:rsidRPr="00A358FD" w:rsidRDefault="00083E72" w:rsidP="00D914CB">
      <w:pPr>
        <w:overflowPunct/>
        <w:autoSpaceDE/>
        <w:autoSpaceDN/>
        <w:adjustRightInd/>
        <w:spacing w:line="360" w:lineRule="auto"/>
        <w:textAlignment w:val="auto"/>
        <w:rPr>
          <w:rFonts w:ascii="Times New Roman" w:hAnsi="Times New Roman"/>
          <w:iCs/>
          <w:sz w:val="24"/>
          <w:szCs w:val="24"/>
          <w:lang w:val="ro-RO"/>
        </w:rPr>
      </w:pPr>
      <w:r w:rsidRPr="00A358FD">
        <w:rPr>
          <w:rFonts w:ascii="Times New Roman" w:hAnsi="Times New Roman"/>
          <w:iCs/>
          <w:sz w:val="24"/>
          <w:szCs w:val="24"/>
          <w:lang w:val="ro-RO"/>
        </w:rPr>
        <w:t>- Formular</w:t>
      </w:r>
      <w:r w:rsidR="008A1301" w:rsidRPr="00A358FD">
        <w:rPr>
          <w:rFonts w:ascii="Times New Roman" w:hAnsi="Times New Roman"/>
          <w:iCs/>
          <w:sz w:val="24"/>
          <w:szCs w:val="24"/>
          <w:lang w:val="ro-RO"/>
        </w:rPr>
        <w:t xml:space="preserve"> </w:t>
      </w:r>
      <w:r w:rsidRPr="00A358FD">
        <w:rPr>
          <w:rFonts w:ascii="Times New Roman" w:hAnsi="Times New Roman"/>
          <w:iCs/>
          <w:sz w:val="24"/>
          <w:szCs w:val="24"/>
          <w:lang w:val="ro-RO"/>
        </w:rPr>
        <w:t>nr.</w:t>
      </w:r>
      <w:r w:rsidR="00E763F4" w:rsidRPr="00A358FD">
        <w:rPr>
          <w:rFonts w:ascii="Times New Roman" w:hAnsi="Times New Roman"/>
          <w:iCs/>
          <w:sz w:val="24"/>
          <w:szCs w:val="24"/>
          <w:lang w:val="ro-RO"/>
        </w:rPr>
        <w:t xml:space="preserve"> </w:t>
      </w:r>
      <w:r w:rsidR="005D6058" w:rsidRPr="00A358FD">
        <w:rPr>
          <w:rFonts w:ascii="Times New Roman" w:hAnsi="Times New Roman"/>
          <w:iCs/>
          <w:sz w:val="24"/>
          <w:szCs w:val="24"/>
          <w:lang w:val="ro-RO"/>
        </w:rPr>
        <w:t>6</w:t>
      </w:r>
      <w:r w:rsidR="008A1301" w:rsidRPr="00A358FD">
        <w:rPr>
          <w:rFonts w:ascii="Times New Roman" w:hAnsi="Times New Roman"/>
          <w:iCs/>
          <w:sz w:val="24"/>
          <w:szCs w:val="24"/>
          <w:lang w:val="ro-RO"/>
        </w:rPr>
        <w:t xml:space="preserve"> -</w:t>
      </w:r>
      <w:r w:rsidRPr="00A358FD">
        <w:rPr>
          <w:rFonts w:ascii="Times New Roman" w:hAnsi="Times New Roman"/>
          <w:iCs/>
          <w:sz w:val="24"/>
          <w:szCs w:val="24"/>
          <w:lang w:val="ro-RO"/>
        </w:rPr>
        <w:t xml:space="preserve"> </w:t>
      </w:r>
      <w:bookmarkStart w:id="1" w:name="_Hlk32820879"/>
      <w:r w:rsidRPr="00A358FD">
        <w:rPr>
          <w:rFonts w:ascii="Times New Roman" w:hAnsi="Times New Roman"/>
          <w:iCs/>
          <w:sz w:val="24"/>
          <w:szCs w:val="24"/>
          <w:lang w:val="ro-RO"/>
        </w:rPr>
        <w:t>Declarație de acceptare a condițiilor contractuale și de însușire a documentației de atribuire</w:t>
      </w:r>
      <w:bookmarkEnd w:id="1"/>
    </w:p>
    <w:p w14:paraId="2ED1113B" w14:textId="4D6E3B5D" w:rsidR="00D013B0" w:rsidRPr="00A358FD" w:rsidRDefault="008A1301" w:rsidP="00D914CB">
      <w:pPr>
        <w:overflowPunct/>
        <w:autoSpaceDE/>
        <w:autoSpaceDN/>
        <w:adjustRightInd/>
        <w:spacing w:line="360" w:lineRule="auto"/>
        <w:textAlignment w:val="auto"/>
        <w:rPr>
          <w:rFonts w:ascii="Times New Roman" w:hAnsi="Times New Roman"/>
          <w:iCs/>
          <w:sz w:val="24"/>
          <w:szCs w:val="24"/>
          <w:lang w:val="ro-RO"/>
        </w:rPr>
      </w:pPr>
      <w:r w:rsidRPr="00A358FD">
        <w:rPr>
          <w:rFonts w:ascii="Times New Roman" w:hAnsi="Times New Roman"/>
          <w:iCs/>
          <w:sz w:val="24"/>
          <w:szCs w:val="24"/>
          <w:lang w:val="ro-RO"/>
        </w:rPr>
        <w:t>- Formular nr.</w:t>
      </w:r>
      <w:r w:rsidR="00E763F4" w:rsidRPr="00A358FD">
        <w:rPr>
          <w:rFonts w:ascii="Times New Roman" w:hAnsi="Times New Roman"/>
          <w:iCs/>
          <w:sz w:val="24"/>
          <w:szCs w:val="24"/>
          <w:lang w:val="ro-RO"/>
        </w:rPr>
        <w:t xml:space="preserve"> </w:t>
      </w:r>
      <w:r w:rsidR="005D6058" w:rsidRPr="00A358FD">
        <w:rPr>
          <w:rFonts w:ascii="Times New Roman" w:hAnsi="Times New Roman"/>
          <w:iCs/>
          <w:sz w:val="24"/>
          <w:szCs w:val="24"/>
          <w:lang w:val="ro-RO"/>
        </w:rPr>
        <w:t>7</w:t>
      </w:r>
      <w:r w:rsidRPr="00A358FD">
        <w:rPr>
          <w:rFonts w:ascii="Times New Roman" w:hAnsi="Times New Roman"/>
          <w:iCs/>
          <w:sz w:val="24"/>
          <w:szCs w:val="24"/>
          <w:lang w:val="ro-RO"/>
        </w:rPr>
        <w:t xml:space="preserve"> – Informații privind operatorul economic/reprezentantul acestuia</w:t>
      </w:r>
    </w:p>
    <w:p w14:paraId="1DE929EB" w14:textId="32FA4D85" w:rsidR="000B7787" w:rsidRPr="00A358FD" w:rsidRDefault="000B7787" w:rsidP="00D914CB">
      <w:pPr>
        <w:overflowPunct/>
        <w:autoSpaceDE/>
        <w:autoSpaceDN/>
        <w:adjustRightInd/>
        <w:spacing w:line="360" w:lineRule="auto"/>
        <w:textAlignment w:val="auto"/>
        <w:rPr>
          <w:rFonts w:ascii="Times New Roman" w:hAnsi="Times New Roman"/>
          <w:iCs/>
          <w:sz w:val="24"/>
          <w:szCs w:val="24"/>
          <w:lang w:val="ro-RO"/>
        </w:rPr>
      </w:pPr>
      <w:r w:rsidRPr="00A358FD">
        <w:rPr>
          <w:rFonts w:ascii="Times New Roman" w:hAnsi="Times New Roman"/>
          <w:iCs/>
          <w:sz w:val="24"/>
          <w:szCs w:val="24"/>
          <w:lang w:val="ro-RO"/>
        </w:rPr>
        <w:t xml:space="preserve">- Formular nr. 8 – Declarație privind cunoașterea obligațiilor relevante din domeniile mediului, social și al relațiilor de muncă </w:t>
      </w:r>
    </w:p>
    <w:p w14:paraId="17383FFF" w14:textId="5A8B7931" w:rsidR="00F50AA0" w:rsidRDefault="00F50AA0" w:rsidP="00D914CB">
      <w:pPr>
        <w:overflowPunct/>
        <w:autoSpaceDE/>
        <w:autoSpaceDN/>
        <w:adjustRightInd/>
        <w:spacing w:line="360" w:lineRule="auto"/>
        <w:textAlignment w:val="auto"/>
        <w:rPr>
          <w:rFonts w:ascii="Times New Roman" w:hAnsi="Times New Roman"/>
          <w:iCs/>
          <w:sz w:val="24"/>
          <w:szCs w:val="24"/>
          <w:lang w:val="ro-RO"/>
        </w:rPr>
      </w:pPr>
      <w:r w:rsidRPr="00A358FD">
        <w:rPr>
          <w:rFonts w:ascii="Times New Roman" w:hAnsi="Times New Roman"/>
          <w:iCs/>
          <w:sz w:val="24"/>
          <w:szCs w:val="24"/>
          <w:lang w:val="ro-RO"/>
        </w:rPr>
        <w:t xml:space="preserve">- </w:t>
      </w:r>
      <w:r w:rsidR="000B7787" w:rsidRPr="00A358FD">
        <w:rPr>
          <w:rFonts w:ascii="Times New Roman" w:hAnsi="Times New Roman"/>
          <w:iCs/>
          <w:sz w:val="24"/>
          <w:szCs w:val="24"/>
          <w:lang w:val="ro-RO"/>
        </w:rPr>
        <w:t xml:space="preserve">Formular nr. 9 - </w:t>
      </w:r>
      <w:r w:rsidRPr="00A358FD">
        <w:rPr>
          <w:rFonts w:ascii="Times New Roman" w:hAnsi="Times New Roman"/>
          <w:iCs/>
          <w:sz w:val="24"/>
          <w:szCs w:val="24"/>
          <w:lang w:val="ro-RO"/>
        </w:rPr>
        <w:t>Declarație privind respectarea principiului DNSH</w:t>
      </w:r>
    </w:p>
    <w:p w14:paraId="268CCFE1" w14:textId="7EA99F98" w:rsidR="00584E94" w:rsidRPr="00584E94" w:rsidRDefault="002C27A7" w:rsidP="00D914CB">
      <w:pPr>
        <w:overflowPunct/>
        <w:autoSpaceDE/>
        <w:autoSpaceDN/>
        <w:adjustRightInd/>
        <w:spacing w:line="360" w:lineRule="auto"/>
        <w:textAlignment w:val="auto"/>
        <w:rPr>
          <w:rFonts w:ascii="Times New Roman" w:hAnsi="Times New Roman"/>
          <w:bCs/>
          <w:iCs/>
          <w:sz w:val="24"/>
          <w:szCs w:val="24"/>
        </w:rPr>
      </w:pPr>
      <w:r>
        <w:rPr>
          <w:rFonts w:ascii="Times New Roman" w:hAnsi="Times New Roman"/>
          <w:iCs/>
          <w:sz w:val="24"/>
          <w:szCs w:val="24"/>
          <w:lang w:val="ro-RO"/>
        </w:rPr>
        <w:t xml:space="preserve">-Formular nr. 10- </w:t>
      </w:r>
      <w:r w:rsidR="00584E94" w:rsidRPr="00584E94">
        <w:rPr>
          <w:rFonts w:ascii="Times New Roman" w:hAnsi="Times New Roman"/>
          <w:bCs/>
          <w:iCs/>
          <w:sz w:val="24"/>
          <w:szCs w:val="24"/>
        </w:rPr>
        <w:t>DECLARAȚIE</w:t>
      </w:r>
      <w:r w:rsidR="00584E94" w:rsidRPr="00584E94">
        <w:rPr>
          <w:rFonts w:ascii="Times New Roman" w:hAnsi="Times New Roman"/>
          <w:iCs/>
          <w:sz w:val="24"/>
          <w:szCs w:val="24"/>
        </w:rPr>
        <w:t xml:space="preserve"> </w:t>
      </w:r>
      <w:proofErr w:type="spellStart"/>
      <w:r w:rsidR="00584E94" w:rsidRPr="00584E94">
        <w:rPr>
          <w:rFonts w:ascii="Times New Roman" w:hAnsi="Times New Roman"/>
          <w:bCs/>
          <w:iCs/>
          <w:sz w:val="24"/>
          <w:szCs w:val="24"/>
        </w:rPr>
        <w:t>privind</w:t>
      </w:r>
      <w:proofErr w:type="spellEnd"/>
      <w:r w:rsidR="00584E94" w:rsidRPr="00584E94">
        <w:rPr>
          <w:rFonts w:ascii="Times New Roman" w:hAnsi="Times New Roman"/>
          <w:bCs/>
          <w:iCs/>
          <w:sz w:val="24"/>
          <w:szCs w:val="24"/>
        </w:rPr>
        <w:t xml:space="preserve"> </w:t>
      </w:r>
      <w:proofErr w:type="spellStart"/>
      <w:r w:rsidR="00584E94" w:rsidRPr="00584E94">
        <w:rPr>
          <w:rFonts w:ascii="Times New Roman" w:hAnsi="Times New Roman"/>
          <w:bCs/>
          <w:iCs/>
          <w:sz w:val="24"/>
          <w:szCs w:val="24"/>
        </w:rPr>
        <w:t>acceptarea</w:t>
      </w:r>
      <w:proofErr w:type="spellEnd"/>
      <w:r w:rsidR="00584E94" w:rsidRPr="00584E94">
        <w:rPr>
          <w:rFonts w:ascii="Times New Roman" w:hAnsi="Times New Roman"/>
          <w:bCs/>
          <w:iCs/>
          <w:sz w:val="24"/>
          <w:szCs w:val="24"/>
        </w:rPr>
        <w:t xml:space="preserve"> </w:t>
      </w:r>
      <w:proofErr w:type="spellStart"/>
      <w:r w:rsidR="00584E94" w:rsidRPr="00584E94">
        <w:rPr>
          <w:rFonts w:ascii="Times New Roman" w:hAnsi="Times New Roman"/>
          <w:bCs/>
          <w:iCs/>
          <w:sz w:val="24"/>
          <w:szCs w:val="24"/>
        </w:rPr>
        <w:t>clauzei</w:t>
      </w:r>
      <w:proofErr w:type="spellEnd"/>
      <w:r w:rsidR="00584E94" w:rsidRPr="00584E94">
        <w:rPr>
          <w:rFonts w:ascii="Times New Roman" w:hAnsi="Times New Roman"/>
          <w:bCs/>
          <w:iCs/>
          <w:sz w:val="24"/>
          <w:szCs w:val="24"/>
        </w:rPr>
        <w:t xml:space="preserve"> suspensive</w:t>
      </w:r>
    </w:p>
    <w:p w14:paraId="33B545F6" w14:textId="77F9BAB1" w:rsidR="002C27A7" w:rsidRPr="00A358FD" w:rsidRDefault="00584E94" w:rsidP="00D914CB">
      <w:pPr>
        <w:overflowPunct/>
        <w:autoSpaceDE/>
        <w:autoSpaceDN/>
        <w:adjustRightInd/>
        <w:spacing w:line="360" w:lineRule="auto"/>
        <w:textAlignment w:val="auto"/>
        <w:rPr>
          <w:rFonts w:ascii="Times New Roman" w:hAnsi="Times New Roman"/>
          <w:iCs/>
          <w:sz w:val="24"/>
          <w:szCs w:val="24"/>
          <w:lang w:val="ro-RO"/>
        </w:rPr>
      </w:pPr>
      <w:r>
        <w:rPr>
          <w:rFonts w:ascii="Times New Roman" w:hAnsi="Times New Roman"/>
          <w:iCs/>
          <w:spacing w:val="-12"/>
          <w:sz w:val="24"/>
          <w:szCs w:val="24"/>
          <w:lang w:val="ro-RO"/>
        </w:rPr>
        <w:t xml:space="preserve">- Formular nr. 11 - </w:t>
      </w:r>
      <w:r w:rsidR="002C27A7">
        <w:rPr>
          <w:rFonts w:ascii="Times New Roman" w:hAnsi="Times New Roman"/>
          <w:iCs/>
          <w:sz w:val="24"/>
          <w:szCs w:val="24"/>
          <w:lang w:val="ro-RO"/>
        </w:rPr>
        <w:t>Acord prelucrare date cu caracter personal</w:t>
      </w:r>
    </w:p>
    <w:p w14:paraId="4CB97EFB" w14:textId="0B77AB87" w:rsidR="00E34F92" w:rsidRPr="00A358FD"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A358FD" w:rsidRDefault="001F4339">
      <w:pPr>
        <w:overflowPunct/>
        <w:autoSpaceDE/>
        <w:autoSpaceDN/>
        <w:adjustRightInd/>
        <w:spacing w:after="160" w:line="259" w:lineRule="auto"/>
        <w:textAlignment w:val="auto"/>
        <w:rPr>
          <w:rFonts w:ascii="Times New Roman" w:hAnsi="Times New Roman"/>
          <w:sz w:val="24"/>
          <w:szCs w:val="24"/>
          <w:lang w:val="ro-RO"/>
        </w:rPr>
      </w:pPr>
      <w:r w:rsidRPr="00A358FD">
        <w:rPr>
          <w:rFonts w:ascii="Times New Roman" w:hAnsi="Times New Roman"/>
          <w:sz w:val="24"/>
          <w:szCs w:val="24"/>
          <w:lang w:val="ro-RO"/>
        </w:rPr>
        <w:br w:type="page"/>
      </w:r>
    </w:p>
    <w:p w14:paraId="4FCE8B02" w14:textId="77777777" w:rsidR="00312C00" w:rsidRPr="00A358FD" w:rsidRDefault="00312C00" w:rsidP="00312C00">
      <w:pPr>
        <w:jc w:val="right"/>
        <w:rPr>
          <w:rFonts w:ascii="Times New Roman" w:hAnsi="Times New Roman"/>
          <w:sz w:val="24"/>
          <w:szCs w:val="24"/>
          <w:lang w:val="ro-RO"/>
        </w:rPr>
      </w:pPr>
      <w:bookmarkStart w:id="2" w:name="_Hlk35511263"/>
      <w:r w:rsidRPr="00A358FD">
        <w:rPr>
          <w:rFonts w:ascii="Times New Roman" w:hAnsi="Times New Roman"/>
          <w:sz w:val="24"/>
          <w:szCs w:val="24"/>
          <w:lang w:val="ro-RO"/>
        </w:rPr>
        <w:lastRenderedPageBreak/>
        <w:t>Formular nr. 1</w:t>
      </w:r>
    </w:p>
    <w:p w14:paraId="03B0895E" w14:textId="77777777" w:rsidR="001D633C"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O</w:t>
      </w:r>
      <w:r w:rsidR="00EB0AF7" w:rsidRPr="00A358FD">
        <w:rPr>
          <w:rFonts w:ascii="Times New Roman" w:hAnsi="Times New Roman"/>
          <w:sz w:val="24"/>
          <w:szCs w:val="24"/>
          <w:lang w:val="ro-RO"/>
        </w:rPr>
        <w:t>fertant</w:t>
      </w:r>
      <w:r w:rsidRPr="00A358FD">
        <w:rPr>
          <w:rFonts w:ascii="Times New Roman" w:hAnsi="Times New Roman"/>
          <w:sz w:val="24"/>
          <w:szCs w:val="24"/>
          <w:lang w:val="ro-RO"/>
        </w:rPr>
        <w:t xml:space="preserve">                                                                    </w:t>
      </w:r>
    </w:p>
    <w:p w14:paraId="3BB6B01A" w14:textId="3273131A"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w:t>
      </w:r>
    </w:p>
    <w:p w14:paraId="6A8E9E93"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 xml:space="preserve"> (denumirea/numele)</w:t>
      </w:r>
    </w:p>
    <w:p w14:paraId="7C665207" w14:textId="77777777" w:rsidR="00312C00" w:rsidRPr="00A358FD" w:rsidRDefault="00312C00" w:rsidP="00312C00">
      <w:pPr>
        <w:jc w:val="center"/>
        <w:rPr>
          <w:rFonts w:ascii="Times New Roman" w:hAnsi="Times New Roman"/>
          <w:b/>
          <w:sz w:val="24"/>
          <w:szCs w:val="24"/>
          <w:lang w:val="ro-RO"/>
        </w:rPr>
      </w:pPr>
    </w:p>
    <w:p w14:paraId="7C65D492" w14:textId="77777777" w:rsidR="00312C00" w:rsidRPr="00A358FD" w:rsidRDefault="00312C00" w:rsidP="00312C00">
      <w:pPr>
        <w:jc w:val="center"/>
        <w:rPr>
          <w:rFonts w:ascii="Times New Roman" w:hAnsi="Times New Roman"/>
          <w:b/>
          <w:sz w:val="24"/>
          <w:szCs w:val="24"/>
          <w:lang w:val="ro-RO"/>
        </w:rPr>
      </w:pPr>
      <w:r w:rsidRPr="00A358FD">
        <w:rPr>
          <w:rFonts w:ascii="Times New Roman" w:hAnsi="Times New Roman"/>
          <w:b/>
          <w:sz w:val="24"/>
          <w:szCs w:val="24"/>
          <w:lang w:val="ro-RO"/>
        </w:rPr>
        <w:t>FORMULAR DE OFERTĂ</w:t>
      </w:r>
    </w:p>
    <w:p w14:paraId="44329E49" w14:textId="77777777" w:rsidR="005D6058" w:rsidRPr="00A358FD" w:rsidRDefault="005D6058" w:rsidP="00312C00">
      <w:pPr>
        <w:jc w:val="center"/>
        <w:rPr>
          <w:rFonts w:ascii="Times New Roman" w:hAnsi="Times New Roman"/>
          <w:b/>
          <w:sz w:val="24"/>
          <w:szCs w:val="24"/>
          <w:lang w:val="ro-RO"/>
        </w:rPr>
      </w:pPr>
    </w:p>
    <w:p w14:paraId="7CE61E39" w14:textId="73057313" w:rsidR="00312C00" w:rsidRPr="00A358FD" w:rsidRDefault="00312C00" w:rsidP="00312C00">
      <w:pPr>
        <w:jc w:val="center"/>
        <w:rPr>
          <w:rFonts w:ascii="Times New Roman" w:hAnsi="Times New Roman"/>
          <w:b/>
          <w:sz w:val="24"/>
          <w:szCs w:val="24"/>
          <w:lang w:val="ro-RO"/>
        </w:rPr>
      </w:pPr>
    </w:p>
    <w:p w14:paraId="21CE66E5" w14:textId="77777777" w:rsidR="005D6058" w:rsidRPr="00A358FD" w:rsidRDefault="005D6058" w:rsidP="00312C00">
      <w:pPr>
        <w:jc w:val="center"/>
        <w:rPr>
          <w:rFonts w:ascii="Times New Roman" w:hAnsi="Times New Roman"/>
          <w:b/>
          <w:sz w:val="24"/>
          <w:szCs w:val="24"/>
          <w:lang w:val="ro-RO"/>
        </w:rPr>
      </w:pPr>
    </w:p>
    <w:p w14:paraId="2322727C" w14:textId="77777777" w:rsidR="00312C00" w:rsidRPr="00A358FD" w:rsidRDefault="00312C00" w:rsidP="00312C00">
      <w:pPr>
        <w:jc w:val="center"/>
        <w:rPr>
          <w:rFonts w:ascii="Times New Roman" w:hAnsi="Times New Roman"/>
          <w:sz w:val="24"/>
          <w:szCs w:val="24"/>
          <w:lang w:val="ro-RO"/>
        </w:rPr>
      </w:pPr>
      <w:r w:rsidRPr="00A358FD">
        <w:rPr>
          <w:rFonts w:ascii="Times New Roman" w:hAnsi="Times New Roman"/>
          <w:sz w:val="24"/>
          <w:szCs w:val="24"/>
          <w:lang w:val="ro-RO"/>
        </w:rPr>
        <w:t>Către:</w:t>
      </w:r>
    </w:p>
    <w:p w14:paraId="0B4D8C66" w14:textId="77777777" w:rsidR="00AB74CE" w:rsidRPr="00A358FD" w:rsidRDefault="00AB74CE" w:rsidP="00312C00">
      <w:pPr>
        <w:jc w:val="center"/>
        <w:rPr>
          <w:rFonts w:ascii="Times New Roman" w:hAnsi="Times New Roman"/>
          <w:sz w:val="24"/>
          <w:szCs w:val="24"/>
          <w:lang w:val="ro-RO"/>
        </w:rPr>
      </w:pPr>
    </w:p>
    <w:p w14:paraId="7B8EC999" w14:textId="2631A0D7" w:rsidR="00312C00" w:rsidRPr="00A358FD" w:rsidRDefault="00312C00" w:rsidP="00312C00">
      <w:pPr>
        <w:jc w:val="center"/>
        <w:rPr>
          <w:rFonts w:ascii="Times New Roman" w:hAnsi="Times New Roman"/>
          <w:sz w:val="24"/>
          <w:szCs w:val="24"/>
          <w:lang w:val="ro-RO"/>
        </w:rPr>
      </w:pPr>
      <w:r w:rsidRPr="00A358FD">
        <w:rPr>
          <w:rFonts w:ascii="Times New Roman" w:hAnsi="Times New Roman"/>
          <w:sz w:val="24"/>
          <w:szCs w:val="24"/>
          <w:lang w:val="ro-RO"/>
        </w:rPr>
        <w:t>Direcția Generală de Asistență Social</w:t>
      </w:r>
      <w:r w:rsidR="000D1E9B" w:rsidRPr="00A358FD">
        <w:rPr>
          <w:rFonts w:ascii="Times New Roman" w:hAnsi="Times New Roman"/>
          <w:sz w:val="24"/>
          <w:szCs w:val="24"/>
          <w:lang w:val="ro-RO"/>
        </w:rPr>
        <w:t>ă și Protecția Copilului HARGHITA</w:t>
      </w:r>
      <w:r w:rsidRPr="00A358FD">
        <w:rPr>
          <w:rFonts w:ascii="Times New Roman" w:hAnsi="Times New Roman"/>
          <w:sz w:val="24"/>
          <w:szCs w:val="24"/>
          <w:lang w:val="ro-RO"/>
        </w:rPr>
        <w:t>,</w:t>
      </w:r>
    </w:p>
    <w:p w14:paraId="2FD8E885" w14:textId="27940A55" w:rsidR="00312C00" w:rsidRPr="00A358FD" w:rsidRDefault="000D1E9B" w:rsidP="00312C00">
      <w:pPr>
        <w:jc w:val="center"/>
        <w:rPr>
          <w:rFonts w:ascii="Times New Roman" w:hAnsi="Times New Roman"/>
          <w:i/>
          <w:sz w:val="24"/>
          <w:szCs w:val="24"/>
          <w:lang w:val="ro-RO"/>
        </w:rPr>
      </w:pPr>
      <w:r w:rsidRPr="00A358FD">
        <w:rPr>
          <w:rFonts w:ascii="Times New Roman" w:hAnsi="Times New Roman"/>
          <w:sz w:val="24"/>
          <w:szCs w:val="24"/>
          <w:lang w:val="ro-RO"/>
        </w:rPr>
        <w:t xml:space="preserve">cu sediul în: str. </w:t>
      </w:r>
      <w:r w:rsidR="002C27A7">
        <w:rPr>
          <w:rFonts w:ascii="Times New Roman" w:hAnsi="Times New Roman"/>
          <w:sz w:val="24"/>
          <w:szCs w:val="24"/>
          <w:lang w:val="ro-RO"/>
        </w:rPr>
        <w:t>Szek</w:t>
      </w:r>
      <w:r w:rsidRPr="00A358FD">
        <w:rPr>
          <w:rFonts w:ascii="Times New Roman" w:hAnsi="Times New Roman"/>
          <w:sz w:val="24"/>
          <w:szCs w:val="24"/>
          <w:lang w:val="ro-RO"/>
        </w:rPr>
        <w:t xml:space="preserve">, nr. </w:t>
      </w:r>
      <w:r w:rsidR="002C27A7">
        <w:rPr>
          <w:rFonts w:ascii="Times New Roman" w:hAnsi="Times New Roman"/>
          <w:sz w:val="24"/>
          <w:szCs w:val="24"/>
          <w:lang w:val="ro-RO"/>
        </w:rPr>
        <w:t>1</w:t>
      </w:r>
      <w:r w:rsidRPr="00A358FD">
        <w:rPr>
          <w:rFonts w:ascii="Times New Roman" w:hAnsi="Times New Roman"/>
          <w:sz w:val="24"/>
          <w:szCs w:val="24"/>
          <w:lang w:val="ro-RO"/>
        </w:rPr>
        <w:t>5</w:t>
      </w:r>
      <w:r w:rsidR="002C27A7">
        <w:rPr>
          <w:rFonts w:ascii="Times New Roman" w:hAnsi="Times New Roman"/>
          <w:sz w:val="24"/>
          <w:szCs w:val="24"/>
          <w:lang w:val="ro-RO"/>
        </w:rPr>
        <w:t>2</w:t>
      </w:r>
      <w:r w:rsidRPr="00A358FD">
        <w:rPr>
          <w:rFonts w:ascii="Times New Roman" w:hAnsi="Times New Roman"/>
          <w:sz w:val="24"/>
          <w:szCs w:val="24"/>
          <w:lang w:val="ro-RO"/>
        </w:rPr>
        <w:t>, jud. Harghita</w:t>
      </w:r>
    </w:p>
    <w:p w14:paraId="2F5D0C8F" w14:textId="77777777" w:rsidR="00312C00" w:rsidRPr="00A358FD" w:rsidRDefault="00312C00" w:rsidP="00312C00">
      <w:pPr>
        <w:jc w:val="both"/>
        <w:rPr>
          <w:rFonts w:ascii="Times New Roman" w:hAnsi="Times New Roman"/>
          <w:sz w:val="24"/>
          <w:szCs w:val="24"/>
          <w:lang w:val="ro-RO"/>
        </w:rPr>
      </w:pPr>
    </w:p>
    <w:p w14:paraId="273B4D01" w14:textId="77777777" w:rsidR="00AB74CE" w:rsidRPr="00A358FD" w:rsidRDefault="00AB74CE" w:rsidP="00312C00">
      <w:pPr>
        <w:jc w:val="both"/>
        <w:rPr>
          <w:rFonts w:ascii="Times New Roman" w:hAnsi="Times New Roman"/>
          <w:sz w:val="24"/>
          <w:szCs w:val="24"/>
          <w:lang w:val="ro-RO"/>
        </w:rPr>
      </w:pPr>
    </w:p>
    <w:p w14:paraId="7DDA91BF" w14:textId="77777777" w:rsidR="00FB6679" w:rsidRPr="00A358FD" w:rsidRDefault="00FB6679" w:rsidP="00312C00">
      <w:pPr>
        <w:jc w:val="both"/>
        <w:rPr>
          <w:rFonts w:ascii="Times New Roman" w:hAnsi="Times New Roman"/>
          <w:sz w:val="24"/>
          <w:szCs w:val="24"/>
          <w:lang w:val="ro-RO"/>
        </w:rPr>
      </w:pPr>
    </w:p>
    <w:p w14:paraId="1FB7A66A"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Domnilor,</w:t>
      </w:r>
    </w:p>
    <w:p w14:paraId="6377E987" w14:textId="77777777" w:rsidR="00312C00" w:rsidRPr="00A358FD" w:rsidRDefault="00312C00" w:rsidP="00312C00">
      <w:pPr>
        <w:jc w:val="both"/>
        <w:rPr>
          <w:rFonts w:ascii="Times New Roman" w:hAnsi="Times New Roman"/>
          <w:sz w:val="24"/>
          <w:szCs w:val="24"/>
          <w:lang w:val="ro-RO"/>
        </w:rPr>
      </w:pPr>
    </w:p>
    <w:p w14:paraId="4301B8C1" w14:textId="7BE20F42" w:rsidR="00EB0AF7"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1.E</w:t>
      </w:r>
      <w:r w:rsidR="00311706" w:rsidRPr="00A358FD">
        <w:rPr>
          <w:rFonts w:ascii="Times New Roman" w:hAnsi="Times New Roman"/>
          <w:sz w:val="24"/>
          <w:szCs w:val="24"/>
          <w:lang w:val="ro-RO"/>
        </w:rPr>
        <w:t xml:space="preserve">xaminând anunțul de publicitate de pe site-ul DGASPC Harghita </w:t>
      </w:r>
      <w:hyperlink r:id="rId8" w:history="1">
        <w:r w:rsidR="00311706" w:rsidRPr="00A358FD">
          <w:rPr>
            <w:rStyle w:val="Hyperlink"/>
            <w:rFonts w:ascii="Times New Roman" w:hAnsi="Times New Roman"/>
            <w:sz w:val="24"/>
            <w:szCs w:val="24"/>
            <w:lang w:val="ro-RO"/>
          </w:rPr>
          <w:t>www.dgaspchr.ro</w:t>
        </w:r>
      </w:hyperlink>
      <w:r w:rsidR="00B04169">
        <w:rPr>
          <w:rFonts w:ascii="Times New Roman" w:hAnsi="Times New Roman"/>
          <w:sz w:val="24"/>
          <w:szCs w:val="24"/>
          <w:lang w:val="ro-RO"/>
        </w:rPr>
        <w:t>,</w:t>
      </w:r>
      <w:r w:rsidRPr="00A358FD">
        <w:rPr>
          <w:rFonts w:ascii="Times New Roman" w:hAnsi="Times New Roman"/>
          <w:sz w:val="24"/>
          <w:szCs w:val="24"/>
          <w:lang w:val="ro-RO"/>
        </w:rPr>
        <w:t xml:space="preserve"> subsemnații,</w:t>
      </w:r>
      <w:r w:rsidR="001D633C" w:rsidRPr="00A358FD">
        <w:rPr>
          <w:rFonts w:ascii="Times New Roman" w:hAnsi="Times New Roman"/>
          <w:sz w:val="24"/>
          <w:szCs w:val="24"/>
          <w:lang w:val="ro-RO"/>
        </w:rPr>
        <w:t xml:space="preserve"> </w:t>
      </w:r>
      <w:r w:rsidRPr="00A358FD">
        <w:rPr>
          <w:rFonts w:ascii="Times New Roman" w:hAnsi="Times New Roman"/>
          <w:sz w:val="24"/>
          <w:szCs w:val="24"/>
          <w:lang w:val="ro-RO"/>
        </w:rPr>
        <w:t>_____</w:t>
      </w:r>
      <w:r w:rsidR="00AF2DE7" w:rsidRPr="00A358FD">
        <w:rPr>
          <w:rFonts w:ascii="Times New Roman" w:hAnsi="Times New Roman"/>
          <w:sz w:val="24"/>
          <w:szCs w:val="24"/>
          <w:lang w:val="ro-RO"/>
        </w:rPr>
        <w:t>_______</w:t>
      </w:r>
      <w:r w:rsidRPr="00A358FD">
        <w:rPr>
          <w:rFonts w:ascii="Times New Roman" w:hAnsi="Times New Roman"/>
          <w:sz w:val="24"/>
          <w:szCs w:val="24"/>
          <w:lang w:val="ro-RO"/>
        </w:rPr>
        <w:t>______________</w:t>
      </w:r>
      <w:r w:rsidR="006C7EB0" w:rsidRPr="00A358FD">
        <w:rPr>
          <w:rFonts w:ascii="Times New Roman" w:hAnsi="Times New Roman"/>
          <w:sz w:val="24"/>
          <w:szCs w:val="24"/>
          <w:lang w:val="ro-RO"/>
        </w:rPr>
        <w:t>__________________</w:t>
      </w:r>
      <w:r w:rsidRPr="00A358FD">
        <w:rPr>
          <w:rFonts w:ascii="Times New Roman" w:hAnsi="Times New Roman"/>
          <w:sz w:val="24"/>
          <w:szCs w:val="24"/>
          <w:lang w:val="ro-RO"/>
        </w:rPr>
        <w:t>___ reprezentanți ai ofertantului ______________________________________</w:t>
      </w:r>
      <w:r w:rsidR="006C7EB0" w:rsidRPr="00A358FD">
        <w:rPr>
          <w:rFonts w:ascii="Times New Roman" w:hAnsi="Times New Roman"/>
          <w:sz w:val="24"/>
          <w:szCs w:val="24"/>
          <w:lang w:val="ro-RO"/>
        </w:rPr>
        <w:t>_____________</w:t>
      </w:r>
      <w:r w:rsidRPr="00A358FD">
        <w:rPr>
          <w:rFonts w:ascii="Times New Roman" w:hAnsi="Times New Roman"/>
          <w:sz w:val="24"/>
          <w:szCs w:val="24"/>
          <w:lang w:val="ro-RO"/>
        </w:rPr>
        <w:t xml:space="preserve">_____, ne oferim ca, în conformitate cu </w:t>
      </w:r>
      <w:r w:rsidRPr="00A358FD">
        <w:rPr>
          <w:rFonts w:ascii="Times New Roman" w:hAnsi="Times New Roman"/>
          <w:iCs/>
          <w:sz w:val="24"/>
          <w:szCs w:val="24"/>
          <w:lang w:val="ro-RO"/>
        </w:rPr>
        <w:t>p</w:t>
      </w:r>
      <w:r w:rsidRPr="00A358FD">
        <w:rPr>
          <w:rFonts w:ascii="Times New Roman" w:hAnsi="Times New Roman"/>
          <w:sz w:val="24"/>
          <w:szCs w:val="24"/>
          <w:lang w:val="ro-RO"/>
        </w:rPr>
        <w:t>revederile și cerințele cuprinse în do</w:t>
      </w:r>
      <w:r w:rsidR="00F50AA0" w:rsidRPr="00A358FD">
        <w:rPr>
          <w:rFonts w:ascii="Times New Roman" w:hAnsi="Times New Roman"/>
          <w:sz w:val="24"/>
          <w:szCs w:val="24"/>
          <w:lang w:val="ro-RO"/>
        </w:rPr>
        <w:t>c</w:t>
      </w:r>
      <w:r w:rsidRPr="00A358FD">
        <w:rPr>
          <w:rFonts w:ascii="Times New Roman" w:hAnsi="Times New Roman"/>
          <w:sz w:val="24"/>
          <w:szCs w:val="24"/>
          <w:lang w:val="ro-RO"/>
        </w:rPr>
        <w:t xml:space="preserve">umentația aferentă anunțului mai sus menționat, </w:t>
      </w:r>
      <w:r w:rsidRPr="005F6F6D">
        <w:rPr>
          <w:rFonts w:ascii="Times New Roman" w:hAnsi="Times New Roman"/>
          <w:b/>
          <w:bCs/>
          <w:sz w:val="24"/>
          <w:szCs w:val="24"/>
          <w:lang w:val="ro-RO"/>
        </w:rPr>
        <w:t xml:space="preserve">să </w:t>
      </w:r>
      <w:r w:rsidR="00EB0AF7" w:rsidRPr="005F6F6D">
        <w:rPr>
          <w:rFonts w:ascii="Times New Roman" w:hAnsi="Times New Roman"/>
          <w:b/>
          <w:bCs/>
          <w:sz w:val="24"/>
          <w:szCs w:val="24"/>
          <w:lang w:val="ro-RO"/>
        </w:rPr>
        <w:t>furnizăm</w:t>
      </w:r>
      <w:r w:rsidR="00855230" w:rsidRPr="005F6F6D">
        <w:rPr>
          <w:rFonts w:ascii="Times New Roman" w:hAnsi="Times New Roman"/>
          <w:b/>
          <w:bCs/>
          <w:sz w:val="24"/>
          <w:szCs w:val="24"/>
          <w:lang w:val="ro-RO"/>
        </w:rPr>
        <w:t>,</w:t>
      </w:r>
      <w:r w:rsidR="003D0039" w:rsidRPr="005F6F6D">
        <w:rPr>
          <w:rFonts w:ascii="Times New Roman" w:hAnsi="Times New Roman"/>
          <w:b/>
          <w:iCs/>
          <w:sz w:val="24"/>
          <w:szCs w:val="24"/>
          <w:lang w:val="ro-RO" w:bidi="ro-RO"/>
        </w:rPr>
        <w:t xml:space="preserve"> </w:t>
      </w:r>
      <w:r w:rsidR="002C27A7" w:rsidRPr="005F6F6D">
        <w:rPr>
          <w:rFonts w:ascii="Times New Roman" w:hAnsi="Times New Roman"/>
          <w:b/>
          <w:iCs/>
          <w:sz w:val="24"/>
          <w:szCs w:val="24"/>
          <w:lang w:val="ro-RO" w:bidi="ro-RO"/>
        </w:rPr>
        <w:t>un mijloc de transport cu 5</w:t>
      </w:r>
      <w:r w:rsidR="00176E5F" w:rsidRPr="005F6F6D">
        <w:rPr>
          <w:rFonts w:ascii="Times New Roman" w:hAnsi="Times New Roman"/>
          <w:b/>
          <w:iCs/>
          <w:sz w:val="24"/>
          <w:szCs w:val="24"/>
          <w:lang w:val="ro-RO" w:bidi="ro-RO"/>
        </w:rPr>
        <w:t xml:space="preserve"> locuri</w:t>
      </w:r>
      <w:r w:rsidR="00176E5F" w:rsidRPr="00A358FD">
        <w:rPr>
          <w:rFonts w:ascii="Times New Roman" w:hAnsi="Times New Roman"/>
          <w:b/>
          <w:iCs/>
          <w:sz w:val="24"/>
          <w:szCs w:val="24"/>
          <w:lang w:val="ro-RO" w:bidi="ro-RO"/>
        </w:rPr>
        <w:t xml:space="preserve"> </w:t>
      </w:r>
      <w:r w:rsidR="00EB0AF7" w:rsidRPr="00A358FD">
        <w:rPr>
          <w:rFonts w:ascii="Times New Roman" w:hAnsi="Times New Roman"/>
          <w:sz w:val="24"/>
          <w:szCs w:val="24"/>
          <w:lang w:val="ro-RO"/>
        </w:rPr>
        <w:t>la prețul de ______</w:t>
      </w:r>
      <w:r w:rsidR="003D0039" w:rsidRPr="00A358FD">
        <w:rPr>
          <w:rFonts w:ascii="Times New Roman" w:hAnsi="Times New Roman"/>
          <w:sz w:val="24"/>
          <w:szCs w:val="24"/>
          <w:lang w:val="ro-RO"/>
        </w:rPr>
        <w:t>__</w:t>
      </w:r>
      <w:r w:rsidR="003E74E2" w:rsidRPr="00A358FD">
        <w:rPr>
          <w:rFonts w:ascii="Times New Roman" w:hAnsi="Times New Roman"/>
          <w:sz w:val="24"/>
          <w:szCs w:val="24"/>
          <w:lang w:val="ro-RO"/>
        </w:rPr>
        <w:t>__</w:t>
      </w:r>
      <w:r w:rsidR="003D0039" w:rsidRPr="00A358FD">
        <w:rPr>
          <w:rFonts w:ascii="Times New Roman" w:hAnsi="Times New Roman"/>
          <w:sz w:val="24"/>
          <w:szCs w:val="24"/>
          <w:lang w:val="ro-RO"/>
        </w:rPr>
        <w:t>____</w:t>
      </w:r>
      <w:r w:rsidR="00EE0A4F" w:rsidRPr="00A358FD">
        <w:rPr>
          <w:rFonts w:ascii="Times New Roman" w:hAnsi="Times New Roman"/>
          <w:sz w:val="24"/>
          <w:szCs w:val="24"/>
          <w:lang w:val="ro-RO"/>
        </w:rPr>
        <w:t>_____</w:t>
      </w:r>
      <w:r w:rsidR="003D0039" w:rsidRPr="00A358FD">
        <w:rPr>
          <w:rFonts w:ascii="Times New Roman" w:hAnsi="Times New Roman"/>
          <w:sz w:val="24"/>
          <w:szCs w:val="24"/>
          <w:lang w:val="ro-RO"/>
        </w:rPr>
        <w:t>_</w:t>
      </w:r>
      <w:r w:rsidR="00855230" w:rsidRPr="00A358FD">
        <w:rPr>
          <w:rFonts w:ascii="Times New Roman" w:hAnsi="Times New Roman"/>
          <w:sz w:val="24"/>
          <w:szCs w:val="24"/>
          <w:lang w:val="ro-RO"/>
        </w:rPr>
        <w:t>___</w:t>
      </w:r>
      <w:r w:rsidR="00EB0AF7" w:rsidRPr="00A358FD">
        <w:rPr>
          <w:rFonts w:ascii="Times New Roman" w:hAnsi="Times New Roman"/>
          <w:sz w:val="24"/>
          <w:szCs w:val="24"/>
          <w:lang w:val="ro-RO"/>
        </w:rPr>
        <w:t xml:space="preserve"> lei[introduceți suma în cifre și litere], fără TVA, la care se adaugă TVA de ___</w:t>
      </w:r>
      <w:r w:rsidR="003E74E2" w:rsidRPr="00A358FD">
        <w:rPr>
          <w:rFonts w:ascii="Times New Roman" w:hAnsi="Times New Roman"/>
          <w:sz w:val="24"/>
          <w:szCs w:val="24"/>
          <w:lang w:val="ro-RO"/>
        </w:rPr>
        <w:t>____</w:t>
      </w:r>
      <w:r w:rsidR="00EE0A4F" w:rsidRPr="00A358FD">
        <w:rPr>
          <w:rFonts w:ascii="Times New Roman" w:hAnsi="Times New Roman"/>
          <w:sz w:val="24"/>
          <w:szCs w:val="24"/>
          <w:lang w:val="ro-RO"/>
        </w:rPr>
        <w:t>_______</w:t>
      </w:r>
      <w:r w:rsidR="003E74E2" w:rsidRPr="00A358FD">
        <w:rPr>
          <w:rFonts w:ascii="Times New Roman" w:hAnsi="Times New Roman"/>
          <w:sz w:val="24"/>
          <w:szCs w:val="24"/>
          <w:lang w:val="ro-RO"/>
        </w:rPr>
        <w:t>_</w:t>
      </w:r>
      <w:r w:rsidR="00EB0AF7" w:rsidRPr="00A358FD">
        <w:rPr>
          <w:rFonts w:ascii="Times New Roman" w:hAnsi="Times New Roman"/>
          <w:sz w:val="24"/>
          <w:szCs w:val="24"/>
          <w:lang w:val="ro-RO"/>
        </w:rPr>
        <w:t>___ [introduceți suma în cifre și litere],</w:t>
      </w:r>
    </w:p>
    <w:p w14:paraId="40AE6DF5" w14:textId="77777777" w:rsidR="00856C4A" w:rsidRPr="00856C4A" w:rsidRDefault="00312C00" w:rsidP="00856C4A">
      <w:pPr>
        <w:jc w:val="both"/>
        <w:rPr>
          <w:rFonts w:ascii="Times New Roman" w:hAnsi="Times New Roman"/>
          <w:sz w:val="24"/>
          <w:szCs w:val="24"/>
          <w:lang w:val="es-ES"/>
        </w:rPr>
      </w:pPr>
      <w:r w:rsidRPr="00A358FD">
        <w:rPr>
          <w:rFonts w:ascii="Times New Roman" w:hAnsi="Times New Roman"/>
          <w:sz w:val="24"/>
          <w:szCs w:val="24"/>
          <w:lang w:val="ro-RO"/>
        </w:rPr>
        <w:t xml:space="preserve">2.  Ne angajăm să menținem această ofertă </w:t>
      </w:r>
      <w:proofErr w:type="spellStart"/>
      <w:r w:rsidR="00856C4A" w:rsidRPr="00856C4A">
        <w:rPr>
          <w:rFonts w:ascii="Times New Roman" w:hAnsi="Times New Roman"/>
          <w:sz w:val="24"/>
          <w:szCs w:val="24"/>
        </w:rPr>
        <w:t>valabilă</w:t>
      </w:r>
      <w:proofErr w:type="spellEnd"/>
      <w:r w:rsidR="00856C4A" w:rsidRPr="00856C4A">
        <w:rPr>
          <w:rFonts w:ascii="Times New Roman" w:hAnsi="Times New Roman"/>
          <w:sz w:val="24"/>
          <w:szCs w:val="24"/>
        </w:rPr>
        <w:t xml:space="preserve"> </w:t>
      </w:r>
      <w:proofErr w:type="spellStart"/>
      <w:r w:rsidR="00856C4A" w:rsidRPr="00856C4A">
        <w:rPr>
          <w:rFonts w:ascii="Times New Roman" w:hAnsi="Times New Roman"/>
          <w:sz w:val="24"/>
          <w:szCs w:val="24"/>
        </w:rPr>
        <w:t>exclusiv</w:t>
      </w:r>
      <w:proofErr w:type="spellEnd"/>
      <w:r w:rsidR="00856C4A" w:rsidRPr="00856C4A">
        <w:rPr>
          <w:rFonts w:ascii="Times New Roman" w:hAnsi="Times New Roman"/>
          <w:sz w:val="24"/>
          <w:szCs w:val="24"/>
        </w:rPr>
        <w:t xml:space="preserve"> </w:t>
      </w:r>
      <w:proofErr w:type="spellStart"/>
      <w:r w:rsidR="00856C4A" w:rsidRPr="00856C4A">
        <w:rPr>
          <w:rFonts w:ascii="Times New Roman" w:hAnsi="Times New Roman"/>
          <w:sz w:val="24"/>
          <w:szCs w:val="24"/>
        </w:rPr>
        <w:t>până</w:t>
      </w:r>
      <w:proofErr w:type="spellEnd"/>
      <w:r w:rsidR="00856C4A" w:rsidRPr="00856C4A">
        <w:rPr>
          <w:rFonts w:ascii="Times New Roman" w:hAnsi="Times New Roman"/>
          <w:sz w:val="24"/>
          <w:szCs w:val="24"/>
        </w:rPr>
        <w:t xml:space="preserve"> la data </w:t>
      </w:r>
      <w:proofErr w:type="spellStart"/>
      <w:r w:rsidR="00856C4A" w:rsidRPr="00856C4A">
        <w:rPr>
          <w:rFonts w:ascii="Times New Roman" w:hAnsi="Times New Roman"/>
          <w:sz w:val="24"/>
          <w:szCs w:val="24"/>
        </w:rPr>
        <w:t>adjudecării</w:t>
      </w:r>
      <w:proofErr w:type="spellEnd"/>
      <w:r w:rsidR="00856C4A" w:rsidRPr="00856C4A">
        <w:rPr>
          <w:rFonts w:ascii="Times New Roman" w:hAnsi="Times New Roman"/>
          <w:sz w:val="24"/>
          <w:szCs w:val="24"/>
        </w:rPr>
        <w:t>/</w:t>
      </w:r>
      <w:proofErr w:type="spellStart"/>
      <w:r w:rsidR="00856C4A" w:rsidRPr="00856C4A">
        <w:rPr>
          <w:rFonts w:ascii="Times New Roman" w:hAnsi="Times New Roman"/>
          <w:sz w:val="24"/>
          <w:szCs w:val="24"/>
        </w:rPr>
        <w:t>câștigării</w:t>
      </w:r>
      <w:proofErr w:type="spellEnd"/>
      <w:r w:rsidR="00856C4A" w:rsidRPr="00856C4A">
        <w:rPr>
          <w:rFonts w:ascii="Times New Roman" w:hAnsi="Times New Roman"/>
          <w:sz w:val="24"/>
          <w:szCs w:val="24"/>
        </w:rPr>
        <w:t xml:space="preserve"> </w:t>
      </w:r>
      <w:proofErr w:type="spellStart"/>
      <w:r w:rsidR="00856C4A" w:rsidRPr="00856C4A">
        <w:rPr>
          <w:rFonts w:ascii="Times New Roman" w:hAnsi="Times New Roman"/>
          <w:sz w:val="24"/>
          <w:szCs w:val="24"/>
        </w:rPr>
        <w:t>oficiale</w:t>
      </w:r>
      <w:proofErr w:type="spellEnd"/>
      <w:r w:rsidR="00856C4A" w:rsidRPr="00856C4A">
        <w:rPr>
          <w:rFonts w:ascii="Times New Roman" w:hAnsi="Times New Roman"/>
          <w:sz w:val="24"/>
          <w:szCs w:val="24"/>
        </w:rPr>
        <w:t xml:space="preserve"> a </w:t>
      </w:r>
      <w:proofErr w:type="spellStart"/>
      <w:r w:rsidR="00856C4A" w:rsidRPr="00856C4A">
        <w:rPr>
          <w:rFonts w:ascii="Times New Roman" w:hAnsi="Times New Roman"/>
          <w:sz w:val="24"/>
          <w:szCs w:val="24"/>
        </w:rPr>
        <w:t>proiectului</w:t>
      </w:r>
      <w:proofErr w:type="spellEnd"/>
      <w:r w:rsidR="00856C4A">
        <w:rPr>
          <w:rFonts w:ascii="Times New Roman" w:hAnsi="Times New Roman"/>
          <w:sz w:val="24"/>
          <w:szCs w:val="24"/>
        </w:rPr>
        <w:t xml:space="preserve"> </w:t>
      </w:r>
      <w:proofErr w:type="spellStart"/>
      <w:r w:rsidR="00856C4A" w:rsidRPr="00856C4A">
        <w:rPr>
          <w:rFonts w:ascii="Times New Roman" w:hAnsi="Times New Roman"/>
          <w:bCs/>
          <w:sz w:val="24"/>
          <w:szCs w:val="24"/>
          <w:lang w:val="es-ES"/>
        </w:rPr>
        <w:t>Sprijin</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mai</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aproape</w:t>
      </w:r>
      <w:proofErr w:type="spellEnd"/>
      <w:r w:rsidR="00856C4A" w:rsidRPr="00856C4A">
        <w:rPr>
          <w:rFonts w:ascii="Times New Roman" w:hAnsi="Times New Roman"/>
          <w:bCs/>
          <w:sz w:val="24"/>
          <w:szCs w:val="24"/>
          <w:lang w:val="es-ES"/>
        </w:rPr>
        <w:t xml:space="preserve"> de </w:t>
      </w:r>
      <w:proofErr w:type="spellStart"/>
      <w:r w:rsidR="00856C4A" w:rsidRPr="00856C4A">
        <w:rPr>
          <w:rFonts w:ascii="Times New Roman" w:hAnsi="Times New Roman"/>
          <w:bCs/>
          <w:sz w:val="24"/>
          <w:szCs w:val="24"/>
          <w:lang w:val="es-ES"/>
        </w:rPr>
        <w:t>oameni</w:t>
      </w:r>
      <w:proofErr w:type="spellEnd"/>
      <w:r w:rsidR="00856C4A" w:rsidRPr="00856C4A">
        <w:rPr>
          <w:rFonts w:ascii="Times New Roman" w:hAnsi="Times New Roman"/>
          <w:bCs/>
          <w:sz w:val="24"/>
          <w:szCs w:val="24"/>
          <w:lang w:val="es-ES"/>
        </w:rPr>
        <w:t xml:space="preserve"> – servicii </w:t>
      </w:r>
      <w:proofErr w:type="spellStart"/>
      <w:r w:rsidR="00856C4A" w:rsidRPr="00856C4A">
        <w:rPr>
          <w:rFonts w:ascii="Times New Roman" w:hAnsi="Times New Roman"/>
          <w:bCs/>
          <w:sz w:val="24"/>
          <w:szCs w:val="24"/>
          <w:lang w:val="es-ES"/>
        </w:rPr>
        <w:t>mobile</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pentru</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comunitățile</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din</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nordul</w:t>
      </w:r>
      <w:proofErr w:type="spellEnd"/>
      <w:r w:rsidR="00856C4A" w:rsidRPr="00856C4A">
        <w:rPr>
          <w:rFonts w:ascii="Times New Roman" w:hAnsi="Times New Roman"/>
          <w:bCs/>
          <w:sz w:val="24"/>
          <w:szCs w:val="24"/>
          <w:lang w:val="es-ES"/>
        </w:rPr>
        <w:t xml:space="preserve"> </w:t>
      </w:r>
      <w:proofErr w:type="spellStart"/>
      <w:r w:rsidR="00856C4A" w:rsidRPr="00856C4A">
        <w:rPr>
          <w:rFonts w:ascii="Times New Roman" w:hAnsi="Times New Roman"/>
          <w:bCs/>
          <w:sz w:val="24"/>
          <w:szCs w:val="24"/>
          <w:lang w:val="es-ES"/>
        </w:rPr>
        <w:t>Harghitei</w:t>
      </w:r>
      <w:proofErr w:type="spellEnd"/>
      <w:r w:rsidR="00856C4A" w:rsidRPr="00856C4A">
        <w:rPr>
          <w:rFonts w:ascii="Times New Roman" w:hAnsi="Times New Roman"/>
          <w:bCs/>
          <w:sz w:val="24"/>
          <w:szCs w:val="24"/>
          <w:lang w:val="es-ES"/>
        </w:rPr>
        <w:t>”</w:t>
      </w:r>
    </w:p>
    <w:p w14:paraId="1E64BE87" w14:textId="19C0173B" w:rsidR="00312C00" w:rsidRDefault="00856C4A" w:rsidP="00856C4A">
      <w:pPr>
        <w:jc w:val="both"/>
        <w:rPr>
          <w:rFonts w:ascii="Times New Roman" w:hAnsi="Times New Roman"/>
          <w:sz w:val="24"/>
          <w:szCs w:val="24"/>
        </w:rPr>
      </w:pPr>
      <w:proofErr w:type="spellStart"/>
      <w:r w:rsidRPr="00856C4A">
        <w:rPr>
          <w:rFonts w:ascii="Times New Roman" w:hAnsi="Times New Roman"/>
          <w:sz w:val="24"/>
          <w:szCs w:val="24"/>
          <w:lang w:val="es-ES"/>
        </w:rPr>
        <w:t>Cod</w:t>
      </w:r>
      <w:proofErr w:type="spellEnd"/>
      <w:r w:rsidRPr="00856C4A">
        <w:rPr>
          <w:rFonts w:ascii="Times New Roman" w:hAnsi="Times New Roman"/>
          <w:sz w:val="24"/>
          <w:szCs w:val="24"/>
          <w:lang w:val="es-ES"/>
        </w:rPr>
        <w:t xml:space="preserve"> </w:t>
      </w:r>
      <w:proofErr w:type="spellStart"/>
      <w:r w:rsidRPr="00856C4A">
        <w:rPr>
          <w:rFonts w:ascii="Times New Roman" w:hAnsi="Times New Roman"/>
          <w:sz w:val="24"/>
          <w:szCs w:val="24"/>
          <w:lang w:val="es-ES"/>
        </w:rPr>
        <w:t>MySMIS</w:t>
      </w:r>
      <w:proofErr w:type="spellEnd"/>
      <w:r w:rsidRPr="00856C4A">
        <w:rPr>
          <w:rFonts w:ascii="Times New Roman" w:hAnsi="Times New Roman"/>
          <w:sz w:val="24"/>
          <w:szCs w:val="24"/>
          <w:lang w:val="es-ES"/>
        </w:rPr>
        <w:t xml:space="preserve">: </w:t>
      </w:r>
      <w:r w:rsidRPr="00856C4A">
        <w:rPr>
          <w:rFonts w:ascii="Times New Roman" w:hAnsi="Times New Roman"/>
          <w:bCs/>
          <w:sz w:val="24"/>
          <w:szCs w:val="24"/>
          <w:lang w:val="es-ES"/>
        </w:rPr>
        <w:t>367008</w:t>
      </w:r>
      <w:r>
        <w:rPr>
          <w:rFonts w:ascii="Times New Roman" w:hAnsi="Times New Roman"/>
          <w:sz w:val="24"/>
          <w:szCs w:val="24"/>
          <w:lang w:val="es-ES"/>
        </w:rPr>
        <w:t xml:space="preserve">, </w:t>
      </w:r>
      <w:proofErr w:type="spellStart"/>
      <w:r w:rsidRPr="00856C4A">
        <w:rPr>
          <w:rFonts w:ascii="Times New Roman" w:hAnsi="Times New Roman"/>
          <w:sz w:val="24"/>
          <w:szCs w:val="24"/>
          <w:lang w:val="es-ES"/>
        </w:rPr>
        <w:t>Programul</w:t>
      </w:r>
      <w:proofErr w:type="spellEnd"/>
      <w:r w:rsidRPr="00856C4A">
        <w:rPr>
          <w:rFonts w:ascii="Times New Roman" w:hAnsi="Times New Roman"/>
          <w:sz w:val="24"/>
          <w:szCs w:val="24"/>
          <w:lang w:val="es-ES"/>
        </w:rPr>
        <w:t xml:space="preserve"> </w:t>
      </w:r>
      <w:proofErr w:type="spellStart"/>
      <w:r w:rsidRPr="00856C4A">
        <w:rPr>
          <w:rFonts w:ascii="Times New Roman" w:hAnsi="Times New Roman"/>
          <w:sz w:val="24"/>
          <w:szCs w:val="24"/>
          <w:lang w:val="es-ES"/>
        </w:rPr>
        <w:t>Incluziune</w:t>
      </w:r>
      <w:proofErr w:type="spellEnd"/>
      <w:r w:rsidRPr="00856C4A">
        <w:rPr>
          <w:rFonts w:ascii="Times New Roman" w:hAnsi="Times New Roman"/>
          <w:sz w:val="24"/>
          <w:szCs w:val="24"/>
          <w:lang w:val="es-ES"/>
        </w:rPr>
        <w:t xml:space="preserve"> </w:t>
      </w:r>
      <w:proofErr w:type="spellStart"/>
      <w:r w:rsidRPr="00856C4A">
        <w:rPr>
          <w:rFonts w:ascii="Times New Roman" w:hAnsi="Times New Roman"/>
          <w:sz w:val="24"/>
          <w:szCs w:val="24"/>
          <w:lang w:val="es-ES"/>
        </w:rPr>
        <w:t>și</w:t>
      </w:r>
      <w:proofErr w:type="spellEnd"/>
      <w:r w:rsidRPr="00856C4A">
        <w:rPr>
          <w:rFonts w:ascii="Times New Roman" w:hAnsi="Times New Roman"/>
          <w:sz w:val="24"/>
          <w:szCs w:val="24"/>
          <w:lang w:val="es-ES"/>
        </w:rPr>
        <w:t xml:space="preserve"> </w:t>
      </w:r>
      <w:proofErr w:type="spellStart"/>
      <w:r w:rsidRPr="00856C4A">
        <w:rPr>
          <w:rFonts w:ascii="Times New Roman" w:hAnsi="Times New Roman"/>
          <w:sz w:val="24"/>
          <w:szCs w:val="24"/>
          <w:lang w:val="es-ES"/>
        </w:rPr>
        <w:t>Demnitate</w:t>
      </w:r>
      <w:proofErr w:type="spellEnd"/>
      <w:r w:rsidRPr="00856C4A">
        <w:rPr>
          <w:rFonts w:ascii="Times New Roman" w:hAnsi="Times New Roman"/>
          <w:sz w:val="24"/>
          <w:szCs w:val="24"/>
          <w:lang w:val="es-ES"/>
        </w:rPr>
        <w:t xml:space="preserve"> </w:t>
      </w:r>
      <w:proofErr w:type="spellStart"/>
      <w:r w:rsidRPr="00856C4A">
        <w:rPr>
          <w:rFonts w:ascii="Times New Roman" w:hAnsi="Times New Roman"/>
          <w:sz w:val="24"/>
          <w:szCs w:val="24"/>
          <w:lang w:val="es-ES"/>
        </w:rPr>
        <w:t>Socială</w:t>
      </w:r>
      <w:proofErr w:type="spellEnd"/>
      <w:r w:rsidRPr="00856C4A">
        <w:rPr>
          <w:rFonts w:ascii="Times New Roman" w:hAnsi="Times New Roman"/>
          <w:sz w:val="24"/>
          <w:szCs w:val="24"/>
          <w:lang w:val="es-ES"/>
        </w:rPr>
        <w:t xml:space="preserve"> (PIDS) 2021–2027</w:t>
      </w:r>
      <w:r>
        <w:rPr>
          <w:rFonts w:ascii="Times New Roman" w:hAnsi="Times New Roman"/>
          <w:sz w:val="24"/>
          <w:szCs w:val="24"/>
          <w:lang w:val="es-ES"/>
        </w:rPr>
        <w:t xml:space="preserve">, </w:t>
      </w:r>
      <w:proofErr w:type="spellStart"/>
      <w:r w:rsidRPr="00856C4A">
        <w:rPr>
          <w:rFonts w:ascii="Times New Roman" w:hAnsi="Times New Roman"/>
          <w:sz w:val="24"/>
          <w:szCs w:val="24"/>
          <w:lang w:val="es-ES"/>
        </w:rPr>
        <w:t>Apel</w:t>
      </w:r>
      <w:proofErr w:type="spellEnd"/>
      <w:r w:rsidRPr="00856C4A">
        <w:rPr>
          <w:rFonts w:ascii="Times New Roman" w:hAnsi="Times New Roman"/>
          <w:sz w:val="24"/>
          <w:szCs w:val="24"/>
          <w:lang w:val="es-ES"/>
        </w:rPr>
        <w:t xml:space="preserve"> de </w:t>
      </w:r>
      <w:proofErr w:type="spellStart"/>
      <w:r w:rsidRPr="00856C4A">
        <w:rPr>
          <w:rFonts w:ascii="Times New Roman" w:hAnsi="Times New Roman"/>
          <w:sz w:val="24"/>
          <w:szCs w:val="24"/>
          <w:lang w:val="es-ES"/>
        </w:rPr>
        <w:t>proiect</w:t>
      </w:r>
      <w:proofErr w:type="spellEnd"/>
      <w:r w:rsidRPr="00856C4A">
        <w:rPr>
          <w:rFonts w:ascii="Times New Roman" w:hAnsi="Times New Roman"/>
          <w:sz w:val="24"/>
          <w:szCs w:val="24"/>
          <w:lang w:val="es-ES"/>
        </w:rPr>
        <w:t>:</w:t>
      </w:r>
      <w:r>
        <w:rPr>
          <w:rFonts w:ascii="Times New Roman" w:hAnsi="Times New Roman"/>
          <w:sz w:val="24"/>
          <w:szCs w:val="24"/>
          <w:lang w:val="es-ES"/>
        </w:rPr>
        <w:t xml:space="preserve"> </w:t>
      </w:r>
      <w:r w:rsidRPr="00856C4A">
        <w:rPr>
          <w:rFonts w:ascii="Times New Roman" w:hAnsi="Times New Roman"/>
          <w:bCs/>
          <w:sz w:val="24"/>
          <w:szCs w:val="24"/>
          <w:lang w:val="es-ES"/>
        </w:rPr>
        <w:t xml:space="preserve">PIDS/885/PIDS_P7/OP4 – </w:t>
      </w:r>
      <w:proofErr w:type="spellStart"/>
      <w:r w:rsidRPr="00856C4A">
        <w:rPr>
          <w:rFonts w:ascii="Times New Roman" w:hAnsi="Times New Roman"/>
          <w:bCs/>
          <w:sz w:val="24"/>
          <w:szCs w:val="24"/>
          <w:lang w:val="es-ES"/>
        </w:rPr>
        <w:t>Dezvoltarea</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serviciilor</w:t>
      </w:r>
      <w:proofErr w:type="spellEnd"/>
      <w:r w:rsidRPr="00856C4A">
        <w:rPr>
          <w:rFonts w:ascii="Times New Roman" w:hAnsi="Times New Roman"/>
          <w:bCs/>
          <w:sz w:val="24"/>
          <w:szCs w:val="24"/>
          <w:lang w:val="es-ES"/>
        </w:rPr>
        <w:t xml:space="preserve"> de </w:t>
      </w:r>
      <w:proofErr w:type="spellStart"/>
      <w:r w:rsidRPr="00856C4A">
        <w:rPr>
          <w:rFonts w:ascii="Times New Roman" w:hAnsi="Times New Roman"/>
          <w:bCs/>
          <w:sz w:val="24"/>
          <w:szCs w:val="24"/>
          <w:lang w:val="es-ES"/>
        </w:rPr>
        <w:t>sprijin</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în</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comunitate</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prin</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echipe</w:t>
      </w:r>
      <w:proofErr w:type="spellEnd"/>
      <w:r w:rsidRPr="00856C4A">
        <w:rPr>
          <w:rFonts w:ascii="Times New Roman" w:hAnsi="Times New Roman"/>
          <w:bCs/>
          <w:sz w:val="24"/>
          <w:szCs w:val="24"/>
          <w:lang w:val="es-ES"/>
        </w:rPr>
        <w:t xml:space="preserve"> de servicii </w:t>
      </w:r>
      <w:proofErr w:type="spellStart"/>
      <w:r w:rsidRPr="00856C4A">
        <w:rPr>
          <w:rFonts w:ascii="Times New Roman" w:hAnsi="Times New Roman"/>
          <w:bCs/>
          <w:sz w:val="24"/>
          <w:szCs w:val="24"/>
          <w:lang w:val="es-ES"/>
        </w:rPr>
        <w:t>mobile</w:t>
      </w:r>
      <w:proofErr w:type="spellEnd"/>
      <w:r w:rsidRPr="00856C4A">
        <w:rPr>
          <w:rFonts w:ascii="Times New Roman" w:hAnsi="Times New Roman"/>
          <w:bCs/>
          <w:sz w:val="24"/>
          <w:szCs w:val="24"/>
          <w:lang w:val="es-ES"/>
        </w:rPr>
        <w:t xml:space="preserve"> – </w:t>
      </w:r>
      <w:proofErr w:type="spellStart"/>
      <w:r w:rsidRPr="00856C4A">
        <w:rPr>
          <w:rFonts w:ascii="Times New Roman" w:hAnsi="Times New Roman"/>
          <w:bCs/>
          <w:sz w:val="24"/>
          <w:szCs w:val="24"/>
          <w:lang w:val="es-ES"/>
        </w:rPr>
        <w:t>Regiuni</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mai</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puțin</w:t>
      </w:r>
      <w:proofErr w:type="spellEnd"/>
      <w:r w:rsidRPr="00856C4A">
        <w:rPr>
          <w:rFonts w:ascii="Times New Roman" w:hAnsi="Times New Roman"/>
          <w:bCs/>
          <w:sz w:val="24"/>
          <w:szCs w:val="24"/>
          <w:lang w:val="es-ES"/>
        </w:rPr>
        <w:t xml:space="preserve"> </w:t>
      </w:r>
      <w:proofErr w:type="spellStart"/>
      <w:r w:rsidRPr="00856C4A">
        <w:rPr>
          <w:rFonts w:ascii="Times New Roman" w:hAnsi="Times New Roman"/>
          <w:bCs/>
          <w:sz w:val="24"/>
          <w:szCs w:val="24"/>
          <w:lang w:val="es-ES"/>
        </w:rPr>
        <w:t>dezvoltate</w:t>
      </w:r>
      <w:proofErr w:type="spellEnd"/>
      <w:r>
        <w:rPr>
          <w:rFonts w:ascii="Times New Roman" w:hAnsi="Times New Roman"/>
          <w:bCs/>
          <w:sz w:val="24"/>
          <w:szCs w:val="24"/>
          <w:lang w:val="es-ES"/>
        </w:rPr>
        <w:t>,</w:t>
      </w:r>
      <w:r w:rsidRPr="00856C4A">
        <w:rPr>
          <w:rFonts w:ascii="Times New Roman" w:hAnsi="Times New Roman"/>
          <w:sz w:val="24"/>
          <w:szCs w:val="24"/>
        </w:rPr>
        <w:t xml:space="preserve"> de </w:t>
      </w:r>
      <w:proofErr w:type="spellStart"/>
      <w:r w:rsidRPr="00856C4A">
        <w:rPr>
          <w:rFonts w:ascii="Times New Roman" w:hAnsi="Times New Roman"/>
          <w:sz w:val="24"/>
          <w:szCs w:val="24"/>
        </w:rPr>
        <w:t>către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Beneficiar</w:t>
      </w:r>
      <w:proofErr w:type="spellEnd"/>
      <w:r w:rsidRPr="00856C4A">
        <w:rPr>
          <w:rFonts w:ascii="Times New Roman" w:hAnsi="Times New Roman"/>
          <w:sz w:val="24"/>
          <w:szCs w:val="24"/>
        </w:rPr>
        <w:t xml:space="preserve">. </w:t>
      </w:r>
    </w:p>
    <w:p w14:paraId="79480201" w14:textId="0F9DFE10" w:rsidR="00856C4A" w:rsidRPr="00856C4A" w:rsidRDefault="00856C4A" w:rsidP="00856C4A">
      <w:pPr>
        <w:jc w:val="both"/>
        <w:rPr>
          <w:rFonts w:ascii="Times New Roman" w:hAnsi="Times New Roman"/>
          <w:sz w:val="24"/>
          <w:szCs w:val="24"/>
          <w:lang w:val="es-ES"/>
        </w:rPr>
      </w:pPr>
      <w:proofErr w:type="spellStart"/>
      <w:r w:rsidRPr="00856C4A">
        <w:rPr>
          <w:rFonts w:ascii="Times New Roman" w:hAnsi="Times New Roman"/>
          <w:sz w:val="24"/>
          <w:szCs w:val="24"/>
        </w:rPr>
        <w:t>În</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cazul</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câștigării</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proiectului</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părțile</w:t>
      </w:r>
      <w:proofErr w:type="spellEnd"/>
      <w:r w:rsidRPr="00856C4A">
        <w:rPr>
          <w:rFonts w:ascii="Times New Roman" w:hAnsi="Times New Roman"/>
          <w:sz w:val="24"/>
          <w:szCs w:val="24"/>
        </w:rPr>
        <w:t xml:space="preserve"> se </w:t>
      </w:r>
      <w:proofErr w:type="spellStart"/>
      <w:r w:rsidRPr="00856C4A">
        <w:rPr>
          <w:rFonts w:ascii="Times New Roman" w:hAnsi="Times New Roman"/>
          <w:sz w:val="24"/>
          <w:szCs w:val="24"/>
        </w:rPr>
        <w:t>obligă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să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semneze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contractul</w:t>
      </w:r>
      <w:proofErr w:type="spellEnd"/>
      <w:r w:rsidRPr="00856C4A">
        <w:rPr>
          <w:rFonts w:ascii="Times New Roman" w:hAnsi="Times New Roman"/>
          <w:sz w:val="24"/>
          <w:szCs w:val="24"/>
        </w:rPr>
        <w:t xml:space="preserve"> de </w:t>
      </w:r>
      <w:proofErr w:type="spellStart"/>
      <w:r w:rsidRPr="00856C4A">
        <w:rPr>
          <w:rFonts w:ascii="Times New Roman" w:hAnsi="Times New Roman"/>
          <w:sz w:val="24"/>
          <w:szCs w:val="24"/>
        </w:rPr>
        <w:t>prestări</w:t>
      </w:r>
      <w:proofErr w:type="spellEnd"/>
      <w:r w:rsidRPr="00856C4A">
        <w:rPr>
          <w:rFonts w:ascii="Times New Roman" w:hAnsi="Times New Roman"/>
          <w:sz w:val="24"/>
          <w:szCs w:val="24"/>
        </w:rPr>
        <w:t xml:space="preserve"> servici</w:t>
      </w:r>
      <w:r>
        <w:rPr>
          <w:rFonts w:ascii="Times New Roman" w:hAnsi="Times New Roman"/>
          <w:sz w:val="24"/>
          <w:szCs w:val="24"/>
        </w:rPr>
        <w:t>i/</w:t>
      </w:r>
      <w:proofErr w:type="spellStart"/>
      <w:r>
        <w:rPr>
          <w:rFonts w:ascii="Times New Roman" w:hAnsi="Times New Roman"/>
          <w:sz w:val="24"/>
          <w:szCs w:val="24"/>
        </w:rPr>
        <w:t>furnizare</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termen</w:t>
      </w:r>
      <w:proofErr w:type="spellEnd"/>
      <w:r>
        <w:rPr>
          <w:rFonts w:ascii="Times New Roman" w:hAnsi="Times New Roman"/>
          <w:sz w:val="24"/>
          <w:szCs w:val="24"/>
        </w:rPr>
        <w:t xml:space="preserve"> de maxim </w:t>
      </w:r>
      <w:r w:rsidR="000D71E2">
        <w:rPr>
          <w:rFonts w:ascii="Times New Roman" w:hAnsi="Times New Roman"/>
          <w:sz w:val="24"/>
          <w:szCs w:val="24"/>
        </w:rPr>
        <w:t>90</w:t>
      </w:r>
      <w:r w:rsidRPr="00856C4A">
        <w:rPr>
          <w:rFonts w:ascii="Times New Roman" w:hAnsi="Times New Roman"/>
          <w:sz w:val="24"/>
          <w:szCs w:val="24"/>
        </w:rPr>
        <w:t xml:space="preserve"> </w:t>
      </w:r>
      <w:proofErr w:type="spellStart"/>
      <w:r w:rsidRPr="00856C4A">
        <w:rPr>
          <w:rFonts w:ascii="Times New Roman" w:hAnsi="Times New Roman"/>
          <w:sz w:val="24"/>
          <w:szCs w:val="24"/>
        </w:rPr>
        <w:t>zile</w:t>
      </w:r>
      <w:proofErr w:type="spellEnd"/>
      <w:r w:rsidRPr="00856C4A">
        <w:rPr>
          <w:rFonts w:ascii="Times New Roman" w:hAnsi="Times New Roman"/>
          <w:sz w:val="24"/>
          <w:szCs w:val="24"/>
        </w:rPr>
        <w:t xml:space="preserve"> de la </w:t>
      </w:r>
      <w:proofErr w:type="spellStart"/>
      <w:r w:rsidRPr="00856C4A">
        <w:rPr>
          <w:rFonts w:ascii="Times New Roman" w:hAnsi="Times New Roman"/>
          <w:sz w:val="24"/>
          <w:szCs w:val="24"/>
        </w:rPr>
        <w:t>anunțul</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oficial</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menținând</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tarifele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ofertate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Dacă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proiectul</w:t>
      </w:r>
      <w:proofErr w:type="spellEnd"/>
      <w:r w:rsidRPr="00856C4A">
        <w:rPr>
          <w:rFonts w:ascii="Times New Roman" w:hAnsi="Times New Roman"/>
          <w:sz w:val="24"/>
          <w:szCs w:val="24"/>
        </w:rPr>
        <w:t xml:space="preserve"> nu </w:t>
      </w:r>
      <w:proofErr w:type="spellStart"/>
      <w:r w:rsidRPr="00856C4A">
        <w:rPr>
          <w:rFonts w:ascii="Times New Roman" w:hAnsi="Times New Roman"/>
          <w:sz w:val="24"/>
          <w:szCs w:val="24"/>
        </w:rPr>
        <w:t>este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câștigat</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sau</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este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anulat</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prezenta</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ofertă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devine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nulă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fără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nicio</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obligație</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financiară</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sau</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juridică</w:t>
      </w:r>
      <w:proofErr w:type="spellEnd"/>
      <w:r w:rsidRPr="00856C4A">
        <w:rPr>
          <w:rFonts w:ascii="Times New Roman" w:hAnsi="Times New Roman"/>
          <w:sz w:val="24"/>
          <w:szCs w:val="24"/>
        </w:rPr>
        <w:t xml:space="preserve"> din </w:t>
      </w:r>
      <w:proofErr w:type="spellStart"/>
      <w:r w:rsidRPr="00856C4A">
        <w:rPr>
          <w:rFonts w:ascii="Times New Roman" w:hAnsi="Times New Roman"/>
          <w:sz w:val="24"/>
          <w:szCs w:val="24"/>
        </w:rPr>
        <w:t>partea</w:t>
      </w:r>
      <w:proofErr w:type="spellEnd"/>
      <w:r w:rsidRPr="00856C4A">
        <w:rPr>
          <w:rFonts w:ascii="Times New Roman" w:hAnsi="Times New Roman"/>
          <w:sz w:val="24"/>
          <w:szCs w:val="24"/>
        </w:rPr>
        <w:t xml:space="preserve"> </w:t>
      </w:r>
      <w:proofErr w:type="spellStart"/>
      <w:r w:rsidRPr="00856C4A">
        <w:rPr>
          <w:rFonts w:ascii="Times New Roman" w:hAnsi="Times New Roman"/>
          <w:sz w:val="24"/>
          <w:szCs w:val="24"/>
        </w:rPr>
        <w:t>Furnizorului</w:t>
      </w:r>
      <w:proofErr w:type="spellEnd"/>
      <w:r w:rsidRPr="00856C4A">
        <w:rPr>
          <w:rFonts w:ascii="Times New Roman" w:hAnsi="Times New Roman"/>
          <w:sz w:val="24"/>
          <w:szCs w:val="24"/>
        </w:rPr>
        <w:t>.</w:t>
      </w:r>
    </w:p>
    <w:p w14:paraId="19EE14BE"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4. Precizăm că:</w:t>
      </w:r>
    </w:p>
    <w:p w14:paraId="21B09749"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 xml:space="preserve">    |_|   nu depunem ofertă alternativă.</w:t>
      </w:r>
    </w:p>
    <w:p w14:paraId="764432F2" w14:textId="77777777" w:rsidR="00312C00" w:rsidRPr="00A358FD" w:rsidRDefault="00312C00" w:rsidP="00312C00">
      <w:pPr>
        <w:jc w:val="both"/>
        <w:rPr>
          <w:rFonts w:ascii="Times New Roman" w:hAnsi="Times New Roman"/>
          <w:i/>
          <w:sz w:val="24"/>
          <w:szCs w:val="24"/>
          <w:lang w:val="ro-RO"/>
        </w:rPr>
      </w:pPr>
      <w:r w:rsidRPr="00A358FD">
        <w:rPr>
          <w:rFonts w:ascii="Times New Roman" w:hAnsi="Times New Roman"/>
          <w:sz w:val="24"/>
          <w:szCs w:val="24"/>
          <w:lang w:val="ro-RO"/>
        </w:rPr>
        <w:t xml:space="preserve">            </w:t>
      </w:r>
      <w:r w:rsidRPr="00A358FD">
        <w:rPr>
          <w:rFonts w:ascii="Times New Roman" w:hAnsi="Times New Roman"/>
          <w:i/>
          <w:sz w:val="24"/>
          <w:szCs w:val="24"/>
          <w:lang w:val="ro-RO"/>
        </w:rPr>
        <w:t>(se bifeaza optiunea corespunzatoare)</w:t>
      </w:r>
    </w:p>
    <w:p w14:paraId="316361E7"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5.  Întelegem că nu sunteți obligați să acceptați oferta cu cel mai scăzut preț sau orice altă ofertă pe care o puteți primi.</w:t>
      </w:r>
    </w:p>
    <w:p w14:paraId="4CAFBBA6" w14:textId="77777777" w:rsidR="00312C00" w:rsidRPr="00A358FD" w:rsidRDefault="00312C00" w:rsidP="00312C00">
      <w:pPr>
        <w:jc w:val="both"/>
        <w:rPr>
          <w:rFonts w:ascii="Times New Roman" w:hAnsi="Times New Roman"/>
          <w:sz w:val="24"/>
          <w:szCs w:val="24"/>
          <w:lang w:val="ro-RO"/>
        </w:rPr>
      </w:pPr>
    </w:p>
    <w:p w14:paraId="0CBEBC41" w14:textId="34019A45"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 xml:space="preserve">            </w:t>
      </w:r>
    </w:p>
    <w:p w14:paraId="49C9C3FD" w14:textId="4312B107" w:rsidR="00312C00" w:rsidRPr="00A358FD" w:rsidRDefault="00312C00" w:rsidP="00312C00">
      <w:pPr>
        <w:jc w:val="both"/>
        <w:rPr>
          <w:rFonts w:ascii="Times New Roman" w:hAnsi="Times New Roman"/>
          <w:sz w:val="24"/>
          <w:szCs w:val="24"/>
          <w:lang w:val="ro-RO"/>
        </w:rPr>
      </w:pPr>
    </w:p>
    <w:p w14:paraId="64A8E38B" w14:textId="77777777" w:rsidR="00312C00" w:rsidRPr="00A358FD" w:rsidRDefault="00312C00" w:rsidP="00312C00">
      <w:pPr>
        <w:jc w:val="both"/>
        <w:rPr>
          <w:rFonts w:ascii="Times New Roman" w:hAnsi="Times New Roman"/>
          <w:sz w:val="24"/>
          <w:szCs w:val="24"/>
          <w:lang w:val="ro-RO"/>
        </w:rPr>
      </w:pPr>
    </w:p>
    <w:p w14:paraId="3E2E3FB6"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Data completării: __________________</w:t>
      </w:r>
    </w:p>
    <w:p w14:paraId="0F4EF865" w14:textId="77777777"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Nume, prenume: __________________________________________________</w:t>
      </w:r>
    </w:p>
    <w:p w14:paraId="639BF4E9" w14:textId="28A13436" w:rsidR="00312C00" w:rsidRPr="00A358FD" w:rsidRDefault="00312C00" w:rsidP="00312C00">
      <w:pPr>
        <w:jc w:val="both"/>
        <w:rPr>
          <w:rFonts w:ascii="Times New Roman" w:hAnsi="Times New Roman"/>
          <w:sz w:val="24"/>
          <w:szCs w:val="24"/>
          <w:lang w:val="ro-RO"/>
        </w:rPr>
      </w:pPr>
      <w:r w:rsidRPr="00A358FD">
        <w:rPr>
          <w:rFonts w:ascii="Times New Roman" w:hAnsi="Times New Roman"/>
          <w:sz w:val="24"/>
          <w:szCs w:val="24"/>
          <w:lang w:val="ro-RO"/>
        </w:rPr>
        <w:t>Semnătura _______________ în calitate de _________________, autorizat să semnez oferta pentru şi în numele _____________________________________________________</w:t>
      </w:r>
    </w:p>
    <w:p w14:paraId="710F6DA7" w14:textId="224202C9" w:rsidR="00312C00" w:rsidRPr="00A358FD" w:rsidRDefault="00312C00" w:rsidP="00312C00">
      <w:pPr>
        <w:jc w:val="both"/>
        <w:rPr>
          <w:rFonts w:ascii="Times New Roman" w:hAnsi="Times New Roman"/>
          <w:i/>
          <w:sz w:val="24"/>
          <w:szCs w:val="24"/>
          <w:lang w:val="ro-RO"/>
        </w:rPr>
      </w:pPr>
      <w:r w:rsidRPr="00A358FD">
        <w:rPr>
          <w:rFonts w:ascii="Times New Roman" w:hAnsi="Times New Roman"/>
          <w:i/>
          <w:sz w:val="24"/>
          <w:szCs w:val="24"/>
          <w:lang w:val="ro-RO"/>
        </w:rPr>
        <w:t>(denumire ofertant)</w:t>
      </w:r>
    </w:p>
    <w:p w14:paraId="77EE85CB" w14:textId="3DB3D428" w:rsidR="00557AC5" w:rsidRPr="00A358FD" w:rsidRDefault="00557AC5">
      <w:pPr>
        <w:overflowPunct/>
        <w:autoSpaceDE/>
        <w:autoSpaceDN/>
        <w:adjustRightInd/>
        <w:spacing w:after="160" w:line="259" w:lineRule="auto"/>
        <w:textAlignment w:val="auto"/>
        <w:rPr>
          <w:rFonts w:ascii="Times New Roman" w:hAnsi="Times New Roman"/>
          <w:sz w:val="24"/>
          <w:szCs w:val="24"/>
          <w:lang w:val="ro-RO"/>
        </w:rPr>
      </w:pPr>
      <w:r w:rsidRPr="00A358FD">
        <w:rPr>
          <w:rFonts w:ascii="Times New Roman" w:hAnsi="Times New Roman"/>
          <w:sz w:val="24"/>
          <w:szCs w:val="24"/>
          <w:lang w:val="ro-RO"/>
        </w:rPr>
        <w:br w:type="page"/>
      </w:r>
    </w:p>
    <w:bookmarkEnd w:id="2"/>
    <w:p w14:paraId="21F1B123" w14:textId="77777777" w:rsidR="00246737" w:rsidRPr="00A358FD" w:rsidRDefault="00246737" w:rsidP="00246737">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lastRenderedPageBreak/>
        <w:t>ANEXA</w:t>
      </w:r>
    </w:p>
    <w:p w14:paraId="49FB5A79" w14:textId="77777777" w:rsidR="00A358FD" w:rsidRPr="00A358FD" w:rsidRDefault="00A358FD" w:rsidP="00246737">
      <w:pPr>
        <w:jc w:val="center"/>
        <w:rPr>
          <w:rFonts w:ascii="Times New Roman" w:hAnsi="Times New Roman"/>
          <w:b/>
          <w:sz w:val="24"/>
          <w:szCs w:val="24"/>
          <w:lang w:val="ro-RO" w:eastAsia="x-none"/>
        </w:rPr>
      </w:pPr>
    </w:p>
    <w:p w14:paraId="50254F00" w14:textId="4D861E8A" w:rsidR="00246737" w:rsidRPr="00A358FD" w:rsidRDefault="00A358FD" w:rsidP="00246737">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L</w:t>
      </w:r>
      <w:r w:rsidR="00246737" w:rsidRPr="00A358FD">
        <w:rPr>
          <w:rFonts w:ascii="Times New Roman" w:hAnsi="Times New Roman"/>
          <w:b/>
          <w:sz w:val="24"/>
          <w:szCs w:val="24"/>
          <w:lang w:val="ro-RO" w:eastAsia="x-none"/>
        </w:rPr>
        <w:t>a</w:t>
      </w:r>
    </w:p>
    <w:p w14:paraId="5B7A684A" w14:textId="77777777" w:rsidR="00A358FD" w:rsidRPr="00A358FD" w:rsidRDefault="00A358FD" w:rsidP="00246737">
      <w:pPr>
        <w:jc w:val="center"/>
        <w:rPr>
          <w:rFonts w:ascii="Times New Roman" w:hAnsi="Times New Roman"/>
          <w:b/>
          <w:sz w:val="24"/>
          <w:szCs w:val="24"/>
          <w:lang w:val="ro-RO" w:eastAsia="x-none"/>
        </w:rPr>
      </w:pPr>
    </w:p>
    <w:p w14:paraId="4254912F" w14:textId="77777777" w:rsidR="00246737" w:rsidRPr="00A358FD" w:rsidRDefault="00246737" w:rsidP="00246737">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FORMULARUL DE OFERTA</w:t>
      </w:r>
    </w:p>
    <w:p w14:paraId="41529E47" w14:textId="77777777" w:rsidR="00246737" w:rsidRPr="00A358FD" w:rsidRDefault="00246737" w:rsidP="00246737">
      <w:pPr>
        <w:rPr>
          <w:rFonts w:ascii="Times New Roman" w:hAnsi="Times New Roman"/>
          <w:sz w:val="24"/>
          <w:szCs w:val="24"/>
          <w:lang w:val="ro-RO" w:eastAsia="x-none"/>
        </w:rPr>
      </w:pPr>
    </w:p>
    <w:p w14:paraId="33BB7F32" w14:textId="77777777" w:rsidR="00A358FD" w:rsidRPr="00A358FD" w:rsidRDefault="00A358FD" w:rsidP="00246737">
      <w:pPr>
        <w:rPr>
          <w:rFonts w:ascii="Times New Roman" w:hAnsi="Times New Roman"/>
          <w:sz w:val="24"/>
          <w:szCs w:val="24"/>
          <w:lang w:val="ro-RO" w:eastAsia="x-none"/>
        </w:rPr>
      </w:pPr>
    </w:p>
    <w:p w14:paraId="198EDA58" w14:textId="77777777" w:rsidR="00246737" w:rsidRPr="00A358FD" w:rsidRDefault="00246737" w:rsidP="00246737">
      <w:pPr>
        <w:rPr>
          <w:rFonts w:ascii="Times New Roman" w:hAnsi="Times New Roman"/>
          <w:sz w:val="24"/>
          <w:szCs w:val="24"/>
          <w:lang w:val="ro-RO" w:eastAsia="x-none"/>
        </w:rPr>
      </w:pPr>
      <w:r w:rsidRPr="00A358FD">
        <w:rPr>
          <w:rFonts w:ascii="Times New Roman" w:hAnsi="Times New Roman"/>
          <w:sz w:val="24"/>
          <w:szCs w:val="24"/>
          <w:lang w:val="ro-RO" w:eastAsia="x-none"/>
        </w:rPr>
        <w:t>•</w:t>
      </w:r>
      <w:r w:rsidRPr="00A358FD">
        <w:rPr>
          <w:rFonts w:ascii="Times New Roman" w:hAnsi="Times New Roman"/>
          <w:sz w:val="24"/>
          <w:szCs w:val="24"/>
          <w:lang w:val="ro-RO" w:eastAsia="x-none"/>
        </w:rPr>
        <w:tab/>
        <w:t>prețurile din ofertă s</w:t>
      </w:r>
      <w:bookmarkStart w:id="3" w:name="_GoBack"/>
      <w:bookmarkEnd w:id="3"/>
      <w:r w:rsidRPr="00A358FD">
        <w:rPr>
          <w:rFonts w:ascii="Times New Roman" w:hAnsi="Times New Roman"/>
          <w:sz w:val="24"/>
          <w:szCs w:val="24"/>
          <w:lang w:val="ro-RO" w:eastAsia="x-none"/>
        </w:rPr>
        <w:t>unt  următoarele :</w:t>
      </w:r>
    </w:p>
    <w:p w14:paraId="185B1F90" w14:textId="77777777" w:rsidR="00246737" w:rsidRPr="00A358FD" w:rsidRDefault="00246737" w:rsidP="00246737">
      <w:pPr>
        <w:rPr>
          <w:rFonts w:ascii="Times New Roman" w:hAnsi="Times New Roman"/>
          <w:sz w:val="24"/>
          <w:szCs w:val="24"/>
          <w:lang w:val="ro-RO" w:eastAsia="x-none"/>
        </w:rPr>
      </w:pPr>
    </w:p>
    <w:p w14:paraId="7AD696A0" w14:textId="77777777" w:rsidR="00246737" w:rsidRPr="00A358FD" w:rsidRDefault="00246737" w:rsidP="00246737">
      <w:pPr>
        <w:rPr>
          <w:rFonts w:ascii="Times New Roman" w:hAnsi="Times New Roman"/>
          <w:sz w:val="24"/>
          <w:szCs w:val="24"/>
          <w:lang w:val="ro-RO"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3"/>
        <w:gridCol w:w="1302"/>
      </w:tblGrid>
      <w:tr w:rsidR="00246737" w:rsidRPr="00A358FD" w14:paraId="3E634195" w14:textId="77777777" w:rsidTr="00DA06F7">
        <w:tc>
          <w:tcPr>
            <w:tcW w:w="7413" w:type="dxa"/>
          </w:tcPr>
          <w:p w14:paraId="155D64A0" w14:textId="77777777" w:rsidR="00246737" w:rsidRPr="00A358FD" w:rsidRDefault="00246737" w:rsidP="00DA06F7">
            <w:pPr>
              <w:rPr>
                <w:rFonts w:ascii="Times New Roman" w:hAnsi="Times New Roman"/>
                <w:b/>
                <w:sz w:val="24"/>
                <w:szCs w:val="24"/>
                <w:lang w:val="ro-RO"/>
              </w:rPr>
            </w:pPr>
            <w:r w:rsidRPr="00A358FD">
              <w:rPr>
                <w:rFonts w:ascii="Times New Roman" w:hAnsi="Times New Roman"/>
                <w:b/>
                <w:sz w:val="24"/>
                <w:szCs w:val="24"/>
                <w:lang w:val="ro-RO"/>
              </w:rPr>
              <w:t>Valoare totala fără TVA (lei)</w:t>
            </w:r>
          </w:p>
        </w:tc>
        <w:tc>
          <w:tcPr>
            <w:tcW w:w="1302" w:type="dxa"/>
            <w:shd w:val="clear" w:color="auto" w:fill="auto"/>
          </w:tcPr>
          <w:p w14:paraId="3AEA0233" w14:textId="77777777" w:rsidR="00246737" w:rsidRPr="00A358FD" w:rsidRDefault="00246737" w:rsidP="00DA06F7">
            <w:pPr>
              <w:rPr>
                <w:rFonts w:ascii="Times New Roman" w:hAnsi="Times New Roman"/>
                <w:sz w:val="24"/>
                <w:szCs w:val="24"/>
                <w:lang w:val="ro-RO"/>
              </w:rPr>
            </w:pPr>
          </w:p>
        </w:tc>
      </w:tr>
    </w:tbl>
    <w:p w14:paraId="7250153A" w14:textId="3B285F37" w:rsidR="00246737" w:rsidRPr="00A358FD" w:rsidRDefault="00246737" w:rsidP="00246737">
      <w:pPr>
        <w:rPr>
          <w:rFonts w:ascii="Times New Roman" w:hAnsi="Times New Roman"/>
          <w:sz w:val="24"/>
          <w:szCs w:val="24"/>
          <w:lang w:val="ro-RO" w:eastAsia="x-none"/>
        </w:rPr>
      </w:pP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90"/>
        <w:gridCol w:w="628"/>
        <w:gridCol w:w="1442"/>
        <w:gridCol w:w="1177"/>
        <w:gridCol w:w="1137"/>
        <w:gridCol w:w="990"/>
        <w:gridCol w:w="990"/>
      </w:tblGrid>
      <w:tr w:rsidR="00246737" w:rsidRPr="00A358FD" w14:paraId="16E1C513" w14:textId="77777777" w:rsidTr="00DA06F7">
        <w:tc>
          <w:tcPr>
            <w:tcW w:w="709" w:type="dxa"/>
            <w:vAlign w:val="center"/>
          </w:tcPr>
          <w:p w14:paraId="054B4E62" w14:textId="77777777" w:rsidR="00246737" w:rsidRPr="00A358FD" w:rsidRDefault="00246737" w:rsidP="00DA06F7">
            <w:pPr>
              <w:jc w:val="center"/>
              <w:rPr>
                <w:rFonts w:ascii="Times New Roman" w:hAnsi="Times New Roman"/>
                <w:b/>
                <w:sz w:val="24"/>
                <w:szCs w:val="24"/>
                <w:lang w:val="ro-RO"/>
              </w:rPr>
            </w:pPr>
            <w:r w:rsidRPr="00A358FD">
              <w:rPr>
                <w:rFonts w:ascii="Times New Roman" w:hAnsi="Times New Roman"/>
                <w:b/>
                <w:sz w:val="24"/>
                <w:szCs w:val="24"/>
                <w:lang w:val="ro-RO"/>
              </w:rPr>
              <w:t>Nr.</w:t>
            </w:r>
          </w:p>
          <w:p w14:paraId="350AAB71" w14:textId="77777777" w:rsidR="00246737" w:rsidRPr="00A358FD" w:rsidRDefault="00246737" w:rsidP="00DA06F7">
            <w:pPr>
              <w:jc w:val="center"/>
              <w:rPr>
                <w:rFonts w:ascii="Times New Roman" w:hAnsi="Times New Roman"/>
                <w:b/>
                <w:sz w:val="24"/>
                <w:szCs w:val="24"/>
                <w:lang w:val="ro-RO"/>
              </w:rPr>
            </w:pPr>
            <w:r w:rsidRPr="00A358FD">
              <w:rPr>
                <w:rFonts w:ascii="Times New Roman" w:hAnsi="Times New Roman"/>
                <w:b/>
                <w:sz w:val="24"/>
                <w:szCs w:val="24"/>
                <w:lang w:val="ro-RO"/>
              </w:rPr>
              <w:t>Crt.</w:t>
            </w:r>
          </w:p>
        </w:tc>
        <w:tc>
          <w:tcPr>
            <w:tcW w:w="1890" w:type="dxa"/>
            <w:vAlign w:val="center"/>
          </w:tcPr>
          <w:p w14:paraId="755FDD79" w14:textId="77777777" w:rsidR="00246737" w:rsidRPr="00A358FD" w:rsidRDefault="00246737" w:rsidP="00DA06F7">
            <w:pPr>
              <w:jc w:val="center"/>
              <w:rPr>
                <w:rFonts w:ascii="Times New Roman" w:hAnsi="Times New Roman"/>
                <w:b/>
                <w:sz w:val="24"/>
                <w:szCs w:val="24"/>
                <w:lang w:val="ro-RO"/>
              </w:rPr>
            </w:pPr>
            <w:r w:rsidRPr="00A358FD">
              <w:rPr>
                <w:rFonts w:ascii="Times New Roman" w:hAnsi="Times New Roman"/>
                <w:b/>
                <w:sz w:val="24"/>
                <w:szCs w:val="24"/>
                <w:lang w:val="ro-RO"/>
              </w:rPr>
              <w:t>Denumire produs</w:t>
            </w:r>
          </w:p>
        </w:tc>
        <w:tc>
          <w:tcPr>
            <w:tcW w:w="628" w:type="dxa"/>
            <w:vAlign w:val="center"/>
          </w:tcPr>
          <w:p w14:paraId="79C05979" w14:textId="77777777" w:rsidR="00246737" w:rsidRPr="00A358FD" w:rsidRDefault="00246737" w:rsidP="00DA06F7">
            <w:pPr>
              <w:jc w:val="center"/>
              <w:rPr>
                <w:rFonts w:ascii="Times New Roman" w:hAnsi="Times New Roman"/>
                <w:b/>
                <w:sz w:val="24"/>
                <w:szCs w:val="24"/>
                <w:lang w:val="ro-RO"/>
              </w:rPr>
            </w:pPr>
            <w:r w:rsidRPr="00A358FD">
              <w:rPr>
                <w:rFonts w:ascii="Times New Roman" w:hAnsi="Times New Roman"/>
                <w:b/>
                <w:sz w:val="24"/>
                <w:szCs w:val="24"/>
                <w:lang w:val="ro-RO"/>
              </w:rPr>
              <w:t>U.M.</w:t>
            </w:r>
          </w:p>
        </w:tc>
        <w:tc>
          <w:tcPr>
            <w:tcW w:w="1442" w:type="dxa"/>
            <w:vAlign w:val="center"/>
          </w:tcPr>
          <w:p w14:paraId="63357429" w14:textId="77777777" w:rsidR="00246737" w:rsidRPr="00A358FD" w:rsidRDefault="00246737" w:rsidP="00DA06F7">
            <w:pPr>
              <w:pStyle w:val="Default"/>
              <w:jc w:val="center"/>
              <w:rPr>
                <w:lang w:val="ro-RO"/>
              </w:rPr>
            </w:pPr>
            <w:r w:rsidRPr="00A358FD">
              <w:rPr>
                <w:b/>
                <w:bCs/>
                <w:lang w:val="ro-RO"/>
              </w:rPr>
              <w:t>Cantitate</w:t>
            </w:r>
          </w:p>
        </w:tc>
        <w:tc>
          <w:tcPr>
            <w:tcW w:w="1177" w:type="dxa"/>
            <w:vAlign w:val="center"/>
          </w:tcPr>
          <w:p w14:paraId="14B636D1" w14:textId="77777777" w:rsidR="00246737" w:rsidRPr="00A358FD" w:rsidRDefault="00246737" w:rsidP="00DA06F7">
            <w:pPr>
              <w:pStyle w:val="Default"/>
              <w:jc w:val="center"/>
              <w:rPr>
                <w:lang w:val="ro-RO"/>
              </w:rPr>
            </w:pPr>
            <w:r w:rsidRPr="00A358FD">
              <w:rPr>
                <w:b/>
                <w:bCs/>
                <w:lang w:val="ro-RO"/>
              </w:rPr>
              <w:t>Preț Unitar lei/um</w:t>
            </w:r>
          </w:p>
        </w:tc>
        <w:tc>
          <w:tcPr>
            <w:tcW w:w="1137" w:type="dxa"/>
            <w:vAlign w:val="center"/>
          </w:tcPr>
          <w:p w14:paraId="2D61B550" w14:textId="77777777" w:rsidR="00246737" w:rsidRPr="00A358FD" w:rsidRDefault="00246737" w:rsidP="00DA06F7">
            <w:pPr>
              <w:pStyle w:val="Default"/>
              <w:jc w:val="center"/>
              <w:rPr>
                <w:lang w:val="ro-RO"/>
              </w:rPr>
            </w:pPr>
            <w:r w:rsidRPr="00A358FD">
              <w:rPr>
                <w:b/>
                <w:bCs/>
                <w:lang w:val="ro-RO"/>
              </w:rPr>
              <w:t>Valoare exclusiv TVA</w:t>
            </w:r>
          </w:p>
        </w:tc>
        <w:tc>
          <w:tcPr>
            <w:tcW w:w="990" w:type="dxa"/>
            <w:vAlign w:val="center"/>
          </w:tcPr>
          <w:p w14:paraId="1875792F" w14:textId="77777777" w:rsidR="00246737" w:rsidRPr="00A358FD" w:rsidRDefault="00246737" w:rsidP="00DA06F7">
            <w:pPr>
              <w:pStyle w:val="Default"/>
              <w:jc w:val="center"/>
              <w:rPr>
                <w:lang w:val="ro-RO"/>
              </w:rPr>
            </w:pPr>
            <w:r w:rsidRPr="00A358FD">
              <w:rPr>
                <w:b/>
                <w:bCs/>
                <w:lang w:val="ro-RO"/>
              </w:rPr>
              <w:t>TVA</w:t>
            </w:r>
          </w:p>
        </w:tc>
        <w:tc>
          <w:tcPr>
            <w:tcW w:w="990" w:type="dxa"/>
            <w:vAlign w:val="center"/>
          </w:tcPr>
          <w:p w14:paraId="6DB6BF9C" w14:textId="77777777" w:rsidR="00246737" w:rsidRPr="00A358FD" w:rsidRDefault="00246737" w:rsidP="00DA06F7">
            <w:pPr>
              <w:pStyle w:val="Default"/>
              <w:jc w:val="center"/>
              <w:rPr>
                <w:lang w:val="ro-RO"/>
              </w:rPr>
            </w:pPr>
            <w:r w:rsidRPr="00A358FD">
              <w:rPr>
                <w:b/>
                <w:bCs/>
                <w:lang w:val="ro-RO"/>
              </w:rPr>
              <w:t>Valoare inclusiv TVA</w:t>
            </w:r>
          </w:p>
        </w:tc>
      </w:tr>
      <w:tr w:rsidR="00246737" w:rsidRPr="00A358FD" w14:paraId="68D7770A" w14:textId="77777777" w:rsidTr="00DA06F7">
        <w:tc>
          <w:tcPr>
            <w:tcW w:w="709" w:type="dxa"/>
          </w:tcPr>
          <w:p w14:paraId="6E52380D" w14:textId="77777777" w:rsidR="00246737" w:rsidRPr="00A358FD" w:rsidRDefault="00246737" w:rsidP="00DA06F7">
            <w:pPr>
              <w:rPr>
                <w:rFonts w:ascii="Times New Roman" w:hAnsi="Times New Roman"/>
                <w:sz w:val="24"/>
                <w:szCs w:val="24"/>
                <w:lang w:val="ro-RO" w:eastAsia="x-none"/>
              </w:rPr>
            </w:pPr>
            <w:r w:rsidRPr="00A358FD">
              <w:rPr>
                <w:rFonts w:ascii="Times New Roman" w:hAnsi="Times New Roman"/>
                <w:sz w:val="24"/>
                <w:szCs w:val="24"/>
                <w:lang w:val="ro-RO" w:eastAsia="x-none"/>
              </w:rPr>
              <w:t>1.</w:t>
            </w:r>
          </w:p>
        </w:tc>
        <w:tc>
          <w:tcPr>
            <w:tcW w:w="1890" w:type="dxa"/>
          </w:tcPr>
          <w:p w14:paraId="633D35DE" w14:textId="77777777" w:rsidR="00246737" w:rsidRPr="00A358FD" w:rsidRDefault="00246737" w:rsidP="00DA06F7">
            <w:pPr>
              <w:rPr>
                <w:rFonts w:ascii="Times New Roman" w:hAnsi="Times New Roman"/>
                <w:sz w:val="24"/>
                <w:szCs w:val="24"/>
                <w:lang w:val="ro-RO" w:eastAsia="x-none"/>
              </w:rPr>
            </w:pPr>
          </w:p>
        </w:tc>
        <w:tc>
          <w:tcPr>
            <w:tcW w:w="628" w:type="dxa"/>
          </w:tcPr>
          <w:p w14:paraId="3E487C43" w14:textId="77777777" w:rsidR="00246737" w:rsidRPr="00A358FD" w:rsidRDefault="00246737" w:rsidP="00DA06F7">
            <w:pPr>
              <w:rPr>
                <w:rFonts w:ascii="Times New Roman" w:hAnsi="Times New Roman"/>
                <w:sz w:val="24"/>
                <w:szCs w:val="24"/>
                <w:lang w:val="ro-RO" w:eastAsia="x-none"/>
              </w:rPr>
            </w:pPr>
          </w:p>
        </w:tc>
        <w:tc>
          <w:tcPr>
            <w:tcW w:w="1442" w:type="dxa"/>
            <w:vAlign w:val="center"/>
          </w:tcPr>
          <w:p w14:paraId="7DD3DE6B" w14:textId="77777777" w:rsidR="00246737" w:rsidRPr="00A358FD" w:rsidRDefault="00246737" w:rsidP="00DA06F7">
            <w:pPr>
              <w:jc w:val="center"/>
              <w:rPr>
                <w:rFonts w:ascii="Times New Roman" w:hAnsi="Times New Roman"/>
                <w:sz w:val="24"/>
                <w:szCs w:val="24"/>
                <w:lang w:val="ro-RO" w:eastAsia="x-none"/>
              </w:rPr>
            </w:pPr>
          </w:p>
        </w:tc>
        <w:tc>
          <w:tcPr>
            <w:tcW w:w="1177" w:type="dxa"/>
          </w:tcPr>
          <w:p w14:paraId="4408A508" w14:textId="77777777" w:rsidR="00246737" w:rsidRPr="00A358FD" w:rsidRDefault="00246737" w:rsidP="00DA06F7">
            <w:pPr>
              <w:rPr>
                <w:rFonts w:ascii="Times New Roman" w:hAnsi="Times New Roman"/>
                <w:sz w:val="24"/>
                <w:szCs w:val="24"/>
                <w:lang w:val="ro-RO" w:eastAsia="x-none"/>
              </w:rPr>
            </w:pPr>
          </w:p>
        </w:tc>
        <w:tc>
          <w:tcPr>
            <w:tcW w:w="1137" w:type="dxa"/>
          </w:tcPr>
          <w:p w14:paraId="1AB00EFB" w14:textId="77777777" w:rsidR="00246737" w:rsidRPr="00A358FD" w:rsidRDefault="00246737" w:rsidP="00DA06F7">
            <w:pPr>
              <w:rPr>
                <w:rFonts w:ascii="Times New Roman" w:hAnsi="Times New Roman"/>
                <w:sz w:val="24"/>
                <w:szCs w:val="24"/>
                <w:lang w:val="ro-RO" w:eastAsia="x-none"/>
              </w:rPr>
            </w:pPr>
          </w:p>
        </w:tc>
        <w:tc>
          <w:tcPr>
            <w:tcW w:w="990" w:type="dxa"/>
          </w:tcPr>
          <w:p w14:paraId="6F3B7C50" w14:textId="77777777" w:rsidR="00246737" w:rsidRPr="00A358FD" w:rsidRDefault="00246737" w:rsidP="00DA06F7">
            <w:pPr>
              <w:rPr>
                <w:rFonts w:ascii="Times New Roman" w:hAnsi="Times New Roman"/>
                <w:sz w:val="24"/>
                <w:szCs w:val="24"/>
                <w:lang w:val="ro-RO" w:eastAsia="x-none"/>
              </w:rPr>
            </w:pPr>
          </w:p>
        </w:tc>
        <w:tc>
          <w:tcPr>
            <w:tcW w:w="990" w:type="dxa"/>
          </w:tcPr>
          <w:p w14:paraId="581CEDB1" w14:textId="77777777" w:rsidR="00246737" w:rsidRPr="00A358FD" w:rsidRDefault="00246737" w:rsidP="00DA06F7">
            <w:pPr>
              <w:rPr>
                <w:rFonts w:ascii="Times New Roman" w:hAnsi="Times New Roman"/>
                <w:sz w:val="24"/>
                <w:szCs w:val="24"/>
                <w:lang w:val="ro-RO" w:eastAsia="x-none"/>
              </w:rPr>
            </w:pPr>
          </w:p>
        </w:tc>
      </w:tr>
      <w:tr w:rsidR="00246737" w:rsidRPr="00A358FD" w14:paraId="06DCF6BA" w14:textId="77777777" w:rsidTr="00DA06F7">
        <w:tc>
          <w:tcPr>
            <w:tcW w:w="5846" w:type="dxa"/>
            <w:gridSpan w:val="5"/>
          </w:tcPr>
          <w:p w14:paraId="44C36A95" w14:textId="77777777" w:rsidR="00246737" w:rsidRPr="00A358FD" w:rsidRDefault="00246737" w:rsidP="00DA06F7">
            <w:pPr>
              <w:rPr>
                <w:rFonts w:ascii="Times New Roman" w:hAnsi="Times New Roman"/>
                <w:sz w:val="24"/>
                <w:szCs w:val="24"/>
                <w:lang w:val="ro-RO" w:eastAsia="x-none"/>
              </w:rPr>
            </w:pPr>
            <w:r w:rsidRPr="00A358FD">
              <w:rPr>
                <w:rFonts w:ascii="Times New Roman" w:hAnsi="Times New Roman"/>
                <w:b/>
                <w:sz w:val="24"/>
                <w:szCs w:val="24"/>
                <w:lang w:val="ro-RO" w:eastAsia="x-none"/>
              </w:rPr>
              <w:t xml:space="preserve">TOTAL </w:t>
            </w:r>
          </w:p>
        </w:tc>
        <w:tc>
          <w:tcPr>
            <w:tcW w:w="1137" w:type="dxa"/>
          </w:tcPr>
          <w:p w14:paraId="17DC9C7D" w14:textId="77777777" w:rsidR="00246737" w:rsidRPr="00A358FD" w:rsidRDefault="00246737" w:rsidP="00DA06F7">
            <w:pPr>
              <w:rPr>
                <w:rFonts w:ascii="Times New Roman" w:hAnsi="Times New Roman"/>
                <w:sz w:val="24"/>
                <w:szCs w:val="24"/>
                <w:lang w:val="ro-RO" w:eastAsia="x-none"/>
              </w:rPr>
            </w:pPr>
          </w:p>
        </w:tc>
        <w:tc>
          <w:tcPr>
            <w:tcW w:w="990" w:type="dxa"/>
          </w:tcPr>
          <w:p w14:paraId="056C3065" w14:textId="77777777" w:rsidR="00246737" w:rsidRPr="00A358FD" w:rsidRDefault="00246737" w:rsidP="00DA06F7">
            <w:pPr>
              <w:rPr>
                <w:rFonts w:ascii="Times New Roman" w:hAnsi="Times New Roman"/>
                <w:sz w:val="24"/>
                <w:szCs w:val="24"/>
                <w:lang w:val="ro-RO" w:eastAsia="x-none"/>
              </w:rPr>
            </w:pPr>
          </w:p>
        </w:tc>
        <w:tc>
          <w:tcPr>
            <w:tcW w:w="990" w:type="dxa"/>
          </w:tcPr>
          <w:p w14:paraId="22894306" w14:textId="77777777" w:rsidR="00246737" w:rsidRPr="00A358FD" w:rsidRDefault="00246737" w:rsidP="00DA06F7">
            <w:pPr>
              <w:rPr>
                <w:rFonts w:ascii="Times New Roman" w:hAnsi="Times New Roman"/>
                <w:sz w:val="24"/>
                <w:szCs w:val="24"/>
                <w:lang w:val="ro-RO" w:eastAsia="x-none"/>
              </w:rPr>
            </w:pPr>
          </w:p>
        </w:tc>
      </w:tr>
    </w:tbl>
    <w:p w14:paraId="65F2043A" w14:textId="77777777" w:rsidR="00246737" w:rsidRPr="00A358FD" w:rsidRDefault="00246737" w:rsidP="00246737">
      <w:pPr>
        <w:rPr>
          <w:rFonts w:ascii="Times New Roman" w:hAnsi="Times New Roman"/>
          <w:sz w:val="24"/>
          <w:szCs w:val="24"/>
          <w:lang w:val="ro-RO" w:eastAsia="x-none"/>
        </w:rPr>
      </w:pPr>
    </w:p>
    <w:p w14:paraId="109909ED" w14:textId="2C83590B" w:rsidR="00246737" w:rsidRPr="00A358FD" w:rsidRDefault="00246737" w:rsidP="00246737">
      <w:pPr>
        <w:rPr>
          <w:rFonts w:ascii="Times New Roman" w:hAnsi="Times New Roman"/>
          <w:sz w:val="24"/>
          <w:szCs w:val="24"/>
          <w:lang w:val="ro-RO" w:eastAsia="x-none"/>
        </w:rPr>
      </w:pPr>
      <w:r w:rsidRPr="00A358FD">
        <w:rPr>
          <w:rFonts w:ascii="Times New Roman" w:hAnsi="Times New Roman"/>
          <w:sz w:val="24"/>
          <w:szCs w:val="24"/>
          <w:lang w:val="ro-RO" w:eastAsia="x-none"/>
        </w:rPr>
        <w:t>și conțin toate cheltuielile privind prețul produsului, transportul până la beneficiar, montajul și punerea in funcțiune (după caz).</w:t>
      </w:r>
    </w:p>
    <w:p w14:paraId="5A1E8F4E" w14:textId="77777777" w:rsidR="00246737" w:rsidRPr="00A358FD" w:rsidRDefault="00246737" w:rsidP="00246737">
      <w:pPr>
        <w:rPr>
          <w:rFonts w:ascii="Times New Roman" w:hAnsi="Times New Roman"/>
          <w:sz w:val="24"/>
          <w:szCs w:val="24"/>
          <w:lang w:val="ro-RO" w:eastAsia="x-none"/>
        </w:rPr>
      </w:pPr>
    </w:p>
    <w:p w14:paraId="616C84BE" w14:textId="77777777" w:rsidR="00246737" w:rsidRPr="00A358FD" w:rsidRDefault="00246737" w:rsidP="00246737">
      <w:pPr>
        <w:rPr>
          <w:rFonts w:ascii="Times New Roman" w:hAnsi="Times New Roman"/>
          <w:sz w:val="24"/>
          <w:szCs w:val="24"/>
          <w:lang w:val="ro-RO" w:eastAsia="x-none"/>
        </w:rPr>
      </w:pPr>
    </w:p>
    <w:p w14:paraId="4030416B" w14:textId="77777777" w:rsidR="00A358FD" w:rsidRPr="00A358FD" w:rsidRDefault="00A358FD" w:rsidP="00246737">
      <w:pPr>
        <w:rPr>
          <w:rFonts w:ascii="Times New Roman" w:hAnsi="Times New Roman"/>
          <w:sz w:val="24"/>
          <w:szCs w:val="24"/>
          <w:lang w:val="ro-RO" w:eastAsia="x-none"/>
        </w:rPr>
      </w:pPr>
    </w:p>
    <w:p w14:paraId="42828141" w14:textId="77777777" w:rsidR="00A358FD" w:rsidRPr="00A358FD" w:rsidRDefault="00A358FD" w:rsidP="00246737">
      <w:pPr>
        <w:rPr>
          <w:rFonts w:ascii="Times New Roman" w:hAnsi="Times New Roman"/>
          <w:sz w:val="24"/>
          <w:szCs w:val="24"/>
          <w:lang w:val="ro-RO" w:eastAsia="x-none"/>
        </w:rPr>
      </w:pPr>
    </w:p>
    <w:p w14:paraId="1F824005" w14:textId="77777777" w:rsidR="00A358FD" w:rsidRPr="00A358FD" w:rsidRDefault="00A358FD" w:rsidP="00246737">
      <w:pPr>
        <w:rPr>
          <w:rFonts w:ascii="Times New Roman" w:hAnsi="Times New Roman"/>
          <w:sz w:val="24"/>
          <w:szCs w:val="24"/>
          <w:lang w:val="ro-RO" w:eastAsia="x-none"/>
        </w:rPr>
      </w:pPr>
    </w:p>
    <w:p w14:paraId="15D8C72D" w14:textId="77777777" w:rsidR="00A358FD" w:rsidRPr="00A358FD" w:rsidRDefault="00A358FD" w:rsidP="00246737">
      <w:pPr>
        <w:rPr>
          <w:rFonts w:ascii="Times New Roman" w:hAnsi="Times New Roman"/>
          <w:sz w:val="24"/>
          <w:szCs w:val="24"/>
          <w:lang w:val="ro-RO" w:eastAsia="x-none"/>
        </w:rPr>
      </w:pPr>
    </w:p>
    <w:p w14:paraId="1B2D4BF6" w14:textId="77777777" w:rsidR="00246737" w:rsidRPr="00A358FD" w:rsidRDefault="00246737" w:rsidP="00246737">
      <w:pPr>
        <w:rPr>
          <w:rFonts w:ascii="Times New Roman" w:hAnsi="Times New Roman"/>
          <w:sz w:val="24"/>
          <w:szCs w:val="24"/>
          <w:lang w:val="ro-RO" w:eastAsia="x-none"/>
        </w:rPr>
      </w:pPr>
      <w:r w:rsidRPr="00A358FD">
        <w:rPr>
          <w:rFonts w:ascii="Times New Roman" w:hAnsi="Times New Roman"/>
          <w:sz w:val="24"/>
          <w:szCs w:val="24"/>
          <w:lang w:val="ro-RO" w:eastAsia="x-none"/>
        </w:rPr>
        <w:t>Data completării: ……………</w:t>
      </w:r>
    </w:p>
    <w:p w14:paraId="33C7D52A" w14:textId="77777777" w:rsidR="00246737" w:rsidRPr="00A358FD" w:rsidRDefault="00246737" w:rsidP="00246737">
      <w:pPr>
        <w:rPr>
          <w:rFonts w:ascii="Times New Roman" w:hAnsi="Times New Roman"/>
          <w:sz w:val="24"/>
          <w:szCs w:val="24"/>
          <w:lang w:val="ro-RO" w:eastAsia="x-none"/>
        </w:rPr>
      </w:pPr>
      <w:r w:rsidRPr="00A358FD">
        <w:rPr>
          <w:rFonts w:ascii="Times New Roman" w:hAnsi="Times New Roman"/>
          <w:sz w:val="24"/>
          <w:szCs w:val="24"/>
          <w:lang w:val="ro-RO" w:eastAsia="x-none"/>
        </w:rPr>
        <w:t>Nume, prenume: ………………………………………..</w:t>
      </w:r>
    </w:p>
    <w:p w14:paraId="144979F6" w14:textId="77777777" w:rsidR="00246737" w:rsidRPr="00A358FD" w:rsidRDefault="00246737" w:rsidP="00246737">
      <w:pPr>
        <w:rPr>
          <w:rFonts w:ascii="Times New Roman" w:hAnsi="Times New Roman"/>
          <w:sz w:val="24"/>
          <w:szCs w:val="24"/>
          <w:lang w:val="ro-RO" w:eastAsia="x-none"/>
        </w:rPr>
      </w:pPr>
      <w:r w:rsidRPr="00A358FD">
        <w:rPr>
          <w:rFonts w:ascii="Times New Roman" w:hAnsi="Times New Roman"/>
          <w:sz w:val="24"/>
          <w:szCs w:val="24"/>
          <w:lang w:val="ro-RO" w:eastAsia="x-none"/>
        </w:rPr>
        <w:t xml:space="preserve">Semnătura ………………………… în calitate de ………………………………………………, autorizat să semnez oferta pentru și în numele …………………………………………………… ……………………………………………………………………………… (denumire ofertant). </w:t>
      </w:r>
    </w:p>
    <w:p w14:paraId="65137FEE" w14:textId="61D893B4" w:rsidR="007A4060" w:rsidRPr="00A358FD" w:rsidRDefault="00246737" w:rsidP="00246737">
      <w:pPr>
        <w:jc w:val="right"/>
        <w:rPr>
          <w:rFonts w:ascii="Times New Roman" w:hAnsi="Times New Roman"/>
          <w:sz w:val="24"/>
          <w:szCs w:val="24"/>
          <w:lang w:val="ro-RO"/>
        </w:rPr>
      </w:pPr>
      <w:r w:rsidRPr="00A358FD">
        <w:rPr>
          <w:rFonts w:ascii="Times New Roman" w:hAnsi="Times New Roman"/>
          <w:sz w:val="24"/>
          <w:szCs w:val="24"/>
          <w:lang w:eastAsia="x-none"/>
        </w:rPr>
        <w:br w:type="page"/>
      </w:r>
      <w:r w:rsidR="007A4060" w:rsidRPr="00A358FD">
        <w:rPr>
          <w:rFonts w:ascii="Times New Roman" w:hAnsi="Times New Roman"/>
          <w:sz w:val="24"/>
          <w:szCs w:val="24"/>
          <w:lang w:val="ro-RO"/>
        </w:rPr>
        <w:lastRenderedPageBreak/>
        <w:t>Formular nr.</w:t>
      </w:r>
      <w:r w:rsidR="005D6058" w:rsidRPr="00A358FD">
        <w:rPr>
          <w:rFonts w:ascii="Times New Roman" w:hAnsi="Times New Roman"/>
          <w:sz w:val="24"/>
          <w:szCs w:val="24"/>
          <w:lang w:val="ro-RO"/>
        </w:rPr>
        <w:t>2</w:t>
      </w:r>
    </w:p>
    <w:p w14:paraId="319E63EE" w14:textId="305A2EE4" w:rsidR="007A4060" w:rsidRPr="00A358FD" w:rsidRDefault="007A4060" w:rsidP="007A4060">
      <w:pPr>
        <w:rPr>
          <w:rFonts w:ascii="Times New Roman" w:hAnsi="Times New Roman"/>
          <w:sz w:val="24"/>
          <w:szCs w:val="24"/>
          <w:lang w:val="ro-RO"/>
        </w:rPr>
      </w:pPr>
      <w:r w:rsidRPr="00A358FD">
        <w:rPr>
          <w:rFonts w:ascii="Times New Roman" w:hAnsi="Times New Roman"/>
          <w:sz w:val="24"/>
          <w:szCs w:val="24"/>
          <w:lang w:val="ro-RO"/>
        </w:rPr>
        <w:t>O</w:t>
      </w:r>
      <w:r w:rsidR="00EB0AF7" w:rsidRPr="00A358FD">
        <w:rPr>
          <w:rFonts w:ascii="Times New Roman" w:hAnsi="Times New Roman"/>
          <w:sz w:val="24"/>
          <w:szCs w:val="24"/>
          <w:lang w:val="ro-RO"/>
        </w:rPr>
        <w:t>fertant</w:t>
      </w:r>
      <w:r w:rsidR="00D914CB" w:rsidRPr="00A358FD">
        <w:rPr>
          <w:rFonts w:ascii="Times New Roman" w:hAnsi="Times New Roman"/>
          <w:sz w:val="24"/>
          <w:szCs w:val="24"/>
          <w:lang w:val="ro-RO"/>
        </w:rPr>
        <w:t xml:space="preserve"> </w:t>
      </w:r>
      <w:r w:rsidRPr="00A358FD">
        <w:rPr>
          <w:rFonts w:ascii="Times New Roman" w:hAnsi="Times New Roman"/>
          <w:sz w:val="24"/>
          <w:szCs w:val="24"/>
          <w:lang w:val="ro-RO"/>
        </w:rPr>
        <w:t>..........................</w:t>
      </w:r>
    </w:p>
    <w:p w14:paraId="246C7109" w14:textId="77777777" w:rsidR="007A4060" w:rsidRPr="00A358FD" w:rsidRDefault="007A4060" w:rsidP="007A4060">
      <w:pPr>
        <w:rPr>
          <w:rFonts w:ascii="Times New Roman" w:hAnsi="Times New Roman"/>
          <w:sz w:val="24"/>
          <w:szCs w:val="24"/>
          <w:lang w:val="ro-RO"/>
        </w:rPr>
      </w:pPr>
      <w:r w:rsidRPr="00A358FD">
        <w:rPr>
          <w:rFonts w:ascii="Times New Roman" w:hAnsi="Times New Roman"/>
          <w:sz w:val="24"/>
          <w:szCs w:val="24"/>
          <w:lang w:val="ro-RO"/>
        </w:rPr>
        <w:t>(denumirea)</w:t>
      </w:r>
    </w:p>
    <w:p w14:paraId="6F393C5C" w14:textId="77777777" w:rsidR="007A4060" w:rsidRPr="00A358FD" w:rsidRDefault="007A4060" w:rsidP="007A4060">
      <w:pPr>
        <w:jc w:val="center"/>
        <w:rPr>
          <w:rFonts w:ascii="Times New Roman" w:hAnsi="Times New Roman"/>
          <w:b/>
          <w:sz w:val="24"/>
          <w:szCs w:val="24"/>
          <w:lang w:val="ro-RO"/>
        </w:rPr>
      </w:pPr>
      <w:bookmarkStart w:id="4" w:name="_Hlk37665114"/>
      <w:r w:rsidRPr="00A358FD">
        <w:rPr>
          <w:rFonts w:ascii="Times New Roman" w:hAnsi="Times New Roman"/>
          <w:b/>
          <w:sz w:val="24"/>
          <w:szCs w:val="24"/>
          <w:lang w:val="ro-RO"/>
        </w:rPr>
        <w:t>D E C L A R A Ţ I E</w:t>
      </w:r>
    </w:p>
    <w:p w14:paraId="01CD8A50" w14:textId="77777777" w:rsidR="007A4060" w:rsidRPr="00A358FD" w:rsidRDefault="007A4060" w:rsidP="007A4060">
      <w:pPr>
        <w:jc w:val="center"/>
        <w:rPr>
          <w:rFonts w:ascii="Times New Roman" w:hAnsi="Times New Roman"/>
          <w:b/>
          <w:bCs/>
          <w:color w:val="000000"/>
          <w:sz w:val="24"/>
          <w:szCs w:val="24"/>
          <w:lang w:val="ro-RO"/>
        </w:rPr>
      </w:pPr>
      <w:r w:rsidRPr="00A358FD">
        <w:rPr>
          <w:rFonts w:ascii="Times New Roman" w:hAnsi="Times New Roman"/>
          <w:b/>
          <w:bCs/>
          <w:color w:val="000000"/>
          <w:sz w:val="24"/>
          <w:szCs w:val="24"/>
          <w:lang w:val="ro-RO"/>
        </w:rPr>
        <w:t>privind neîncadrarea în situaţiile prevăzute la art. 164 din Legea 98/2016</w:t>
      </w:r>
    </w:p>
    <w:p w14:paraId="453FE053" w14:textId="77777777" w:rsidR="00CA109E" w:rsidRPr="00A358FD" w:rsidRDefault="00CA109E" w:rsidP="007A4060">
      <w:pPr>
        <w:jc w:val="center"/>
        <w:rPr>
          <w:rFonts w:ascii="Times New Roman" w:hAnsi="Times New Roman"/>
          <w:b/>
          <w:bCs/>
          <w:color w:val="000000"/>
          <w:sz w:val="24"/>
          <w:szCs w:val="24"/>
          <w:lang w:val="ro-RO"/>
        </w:rPr>
      </w:pPr>
    </w:p>
    <w:bookmarkEnd w:id="4"/>
    <w:p w14:paraId="3E8DB203" w14:textId="0F7901FE" w:rsidR="007A4060" w:rsidRPr="00A358FD" w:rsidRDefault="007A4060" w:rsidP="007A4060">
      <w:pPr>
        <w:spacing w:line="276" w:lineRule="auto"/>
        <w:ind w:firstLine="540"/>
        <w:jc w:val="both"/>
        <w:rPr>
          <w:rFonts w:ascii="Times New Roman" w:hAnsi="Times New Roman"/>
          <w:sz w:val="24"/>
          <w:szCs w:val="24"/>
          <w:lang w:val="ro-RO"/>
        </w:rPr>
      </w:pPr>
      <w:r w:rsidRPr="00A358FD">
        <w:rPr>
          <w:rFonts w:ascii="Times New Roman" w:hAnsi="Times New Roman"/>
          <w:sz w:val="24"/>
          <w:szCs w:val="24"/>
          <w:lang w:val="ro-RO"/>
        </w:rPr>
        <w:t>Subsemnatul, ........</w:t>
      </w:r>
      <w:r w:rsidR="00206EEC" w:rsidRPr="00A358FD">
        <w:rPr>
          <w:rFonts w:ascii="Times New Roman" w:hAnsi="Times New Roman"/>
          <w:sz w:val="24"/>
          <w:szCs w:val="24"/>
          <w:lang w:val="ro-RO"/>
        </w:rPr>
        <w:t>......................</w:t>
      </w:r>
      <w:r w:rsidRPr="00A358FD">
        <w:rPr>
          <w:rFonts w:ascii="Times New Roman" w:hAnsi="Times New Roman"/>
          <w:sz w:val="24"/>
          <w:szCs w:val="24"/>
          <w:lang w:val="ro-RO"/>
        </w:rPr>
        <w:t>...... reprezentant împuternicit al ...............</w:t>
      </w:r>
      <w:r w:rsidR="00206EEC" w:rsidRPr="00A358FD">
        <w:rPr>
          <w:rFonts w:ascii="Times New Roman" w:hAnsi="Times New Roman"/>
          <w:sz w:val="24"/>
          <w:szCs w:val="24"/>
          <w:lang w:val="ro-RO"/>
        </w:rPr>
        <w:t>......</w:t>
      </w:r>
      <w:r w:rsidRPr="00A358FD">
        <w:rPr>
          <w:rFonts w:ascii="Times New Roman" w:hAnsi="Times New Roman"/>
          <w:sz w:val="24"/>
          <w:szCs w:val="24"/>
          <w:lang w:val="ro-RO"/>
        </w:rPr>
        <w:t xml:space="preserve">...............................         </w:t>
      </w:r>
    </w:p>
    <w:p w14:paraId="5CF2F01C" w14:textId="77777777" w:rsidR="007A4060" w:rsidRPr="00A358FD" w:rsidRDefault="007A4060" w:rsidP="00BF12D4">
      <w:pPr>
        <w:spacing w:line="276" w:lineRule="auto"/>
        <w:ind w:hanging="90"/>
        <w:jc w:val="both"/>
        <w:rPr>
          <w:rFonts w:ascii="Times New Roman" w:hAnsi="Times New Roman"/>
          <w:color w:val="000000"/>
          <w:sz w:val="24"/>
          <w:szCs w:val="24"/>
          <w:lang w:val="ro-RO"/>
        </w:rPr>
      </w:pPr>
      <w:r w:rsidRPr="00A358FD">
        <w:rPr>
          <w:rFonts w:ascii="Times New Roman" w:hAnsi="Times New Roman"/>
          <w:sz w:val="24"/>
          <w:szCs w:val="24"/>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A358FD">
        <w:rPr>
          <w:rFonts w:ascii="Times New Roman" w:hAnsi="Times New Roman"/>
          <w:b/>
          <w:sz w:val="24"/>
          <w:szCs w:val="24"/>
          <w:lang w:val="ro-RO"/>
        </w:rPr>
        <w:t>art. 164</w:t>
      </w:r>
      <w:r w:rsidRPr="00A358FD">
        <w:rPr>
          <w:rFonts w:ascii="Times New Roman" w:hAnsi="Times New Roman"/>
          <w:sz w:val="24"/>
          <w:szCs w:val="24"/>
          <w:lang w:val="ro-RO"/>
        </w:rPr>
        <w:t xml:space="preserve"> din </w:t>
      </w:r>
      <w:r w:rsidRPr="00A358FD">
        <w:rPr>
          <w:rFonts w:ascii="Times New Roman" w:hAnsi="Times New Roman"/>
          <w:b/>
          <w:sz w:val="24"/>
          <w:szCs w:val="24"/>
          <w:lang w:val="ro-RO"/>
        </w:rPr>
        <w:t>Legea 98/2016</w:t>
      </w:r>
      <w:r w:rsidRPr="00A358FD">
        <w:rPr>
          <w:rFonts w:ascii="Times New Roman" w:hAnsi="Times New Roman"/>
          <w:sz w:val="24"/>
          <w:szCs w:val="24"/>
          <w:lang w:val="ro-RO"/>
        </w:rPr>
        <w:t>, respectiv</w:t>
      </w:r>
      <w:r w:rsidRPr="00A358FD">
        <w:rPr>
          <w:rFonts w:ascii="Times New Roman" w:hAnsi="Times New Roman"/>
          <w:color w:val="000000"/>
          <w:sz w:val="24"/>
          <w:szCs w:val="24"/>
          <w:lang w:val="ro-RO"/>
        </w:rPr>
        <w:t xml:space="preserve"> nu am fost condamnat prin hotărâre definitivă a unei instanţe judecătoreşti, pentru comiterea uneia dintre următoarele infracţiuni:</w:t>
      </w:r>
    </w:p>
    <w:p w14:paraId="6EF245E6"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infracţiuni împotriva intereselor financiare ale Uniunii Europene, prevăzute de art. 18</w:t>
      </w:r>
      <w:r w:rsidRPr="00A358FD">
        <w:rPr>
          <w:rFonts w:ascii="Times New Roman" w:hAnsi="Times New Roman"/>
          <w:color w:val="000000"/>
          <w:sz w:val="24"/>
          <w:szCs w:val="24"/>
          <w:vertAlign w:val="superscript"/>
          <w:lang w:val="ro-RO"/>
        </w:rPr>
        <w:t>1</w:t>
      </w:r>
      <w:r w:rsidRPr="00A358FD">
        <w:rPr>
          <w:rFonts w:ascii="Times New Roman" w:hAnsi="Times New Roman"/>
          <w:color w:val="000000"/>
          <w:sz w:val="24"/>
          <w:szCs w:val="24"/>
          <w:lang w:val="ro-RO"/>
        </w:rPr>
        <w:t> -18</w:t>
      </w:r>
      <w:r w:rsidRPr="00A358FD">
        <w:rPr>
          <w:rFonts w:ascii="Times New Roman" w:hAnsi="Times New Roman"/>
          <w:color w:val="000000"/>
          <w:sz w:val="24"/>
          <w:szCs w:val="24"/>
          <w:vertAlign w:val="superscript"/>
          <w:lang w:val="ro-RO"/>
        </w:rPr>
        <w:t>5</w:t>
      </w:r>
      <w:r w:rsidRPr="00A358FD">
        <w:rPr>
          <w:rFonts w:ascii="Times New Roman" w:hAnsi="Times New Roman"/>
          <w:color w:val="000000"/>
          <w:sz w:val="24"/>
          <w:szCs w:val="24"/>
          <w:lang w:val="ro-RO"/>
        </w:rPr>
        <w:t> din Legea nr. 78/2000, cu modificările şi completările ulterioare, sau de dispoziţiile corespunzătoare ale legislaţiei penale a statului în care respectivul operator economic a fost condamnat;</w:t>
      </w:r>
    </w:p>
    <w:p w14:paraId="0DA2DA2B"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A358FD"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A358FD">
        <w:rPr>
          <w:rFonts w:ascii="Times New Roman" w:hAnsi="Times New Roman"/>
          <w:color w:val="000000"/>
          <w:sz w:val="24"/>
          <w:szCs w:val="24"/>
          <w:lang w:val="ro-RO"/>
        </w:rPr>
        <w:t>fraudă, în sensul articolului 1 din Convenţia privind protejarea intereselor financiare ale Comunităţilor Europene din 27 noiembrie 1995.</w:t>
      </w:r>
    </w:p>
    <w:p w14:paraId="7C4E56B7" w14:textId="77777777" w:rsidR="007A4060" w:rsidRPr="00A358FD" w:rsidRDefault="007A4060" w:rsidP="007A4060">
      <w:pPr>
        <w:shd w:val="clear" w:color="auto" w:fill="FFFFFF"/>
        <w:spacing w:line="276" w:lineRule="auto"/>
        <w:ind w:firstLine="540"/>
        <w:jc w:val="both"/>
        <w:rPr>
          <w:rFonts w:ascii="Times New Roman" w:hAnsi="Times New Roman"/>
          <w:sz w:val="24"/>
          <w:szCs w:val="24"/>
          <w:lang w:val="ro-RO"/>
        </w:rPr>
      </w:pPr>
      <w:r w:rsidRPr="00A358FD">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Pr="00A358FD" w:rsidRDefault="007A4060" w:rsidP="008172C6">
      <w:pPr>
        <w:shd w:val="clear" w:color="auto" w:fill="FFFFFF"/>
        <w:spacing w:line="276" w:lineRule="auto"/>
        <w:ind w:right="10" w:firstLine="540"/>
        <w:jc w:val="both"/>
        <w:rPr>
          <w:rFonts w:ascii="Times New Roman" w:hAnsi="Times New Roman"/>
          <w:sz w:val="24"/>
          <w:szCs w:val="24"/>
          <w:lang w:val="ro-RO"/>
        </w:rPr>
      </w:pPr>
      <w:r w:rsidRPr="00A358FD">
        <w:rPr>
          <w:rFonts w:ascii="Times New Roman" w:hAnsi="Times New Roman"/>
          <w:sz w:val="24"/>
          <w:szCs w:val="24"/>
          <w:lang w:val="ro-RO"/>
        </w:rPr>
        <w:t>Înţeleg c</w:t>
      </w:r>
      <w:r w:rsidR="00AD5D24" w:rsidRPr="00A358FD">
        <w:rPr>
          <w:rFonts w:ascii="Times New Roman" w:hAnsi="Times New Roman"/>
          <w:sz w:val="24"/>
          <w:szCs w:val="24"/>
          <w:lang w:val="ro-RO"/>
        </w:rPr>
        <w:t>ă</w:t>
      </w:r>
      <w:r w:rsidRPr="00A358FD">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14:paraId="41157771" w14:textId="77777777" w:rsidR="00AB74CE" w:rsidRPr="00A358FD"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A358FD" w:rsidRDefault="000742DB" w:rsidP="00176E5F">
      <w:pPr>
        <w:overflowPunct/>
        <w:autoSpaceDE/>
        <w:autoSpaceDN/>
        <w:adjustRightInd/>
        <w:ind w:left="540"/>
        <w:textAlignment w:val="auto"/>
        <w:rPr>
          <w:rFonts w:ascii="Times New Roman" w:hAnsi="Times New Roman"/>
          <w:bCs/>
          <w:sz w:val="24"/>
          <w:szCs w:val="24"/>
          <w:lang w:val="ro-RO"/>
        </w:rPr>
      </w:pPr>
      <w:r w:rsidRPr="00A358FD">
        <w:rPr>
          <w:rFonts w:ascii="Times New Roman" w:hAnsi="Times New Roman"/>
          <w:bCs/>
          <w:sz w:val="24"/>
          <w:szCs w:val="24"/>
          <w:lang w:val="ro-RO"/>
        </w:rPr>
        <w:t>Data completării __________</w:t>
      </w:r>
    </w:p>
    <w:p w14:paraId="79A3D359" w14:textId="58E51E6F" w:rsidR="000742DB" w:rsidRPr="00A358FD" w:rsidRDefault="000742DB" w:rsidP="00176E5F">
      <w:pPr>
        <w:overflowPunct/>
        <w:autoSpaceDE/>
        <w:autoSpaceDN/>
        <w:adjustRightInd/>
        <w:ind w:left="540"/>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EB0AF7" w:rsidRPr="00A358FD">
        <w:rPr>
          <w:rFonts w:ascii="Times New Roman" w:hAnsi="Times New Roman"/>
          <w:bCs/>
          <w:sz w:val="24"/>
          <w:szCs w:val="24"/>
          <w:lang w:val="ro-RO"/>
        </w:rPr>
        <w:t>fertant</w:t>
      </w:r>
      <w:r w:rsidRPr="00A358FD">
        <w:rPr>
          <w:rFonts w:ascii="Times New Roman" w:hAnsi="Times New Roman"/>
          <w:bCs/>
          <w:sz w:val="24"/>
          <w:szCs w:val="24"/>
          <w:lang w:val="ro-RO"/>
        </w:rPr>
        <w:t>, ___________________</w:t>
      </w:r>
    </w:p>
    <w:p w14:paraId="1CEFFBE3" w14:textId="13FE9B2E" w:rsidR="000742DB" w:rsidRPr="00A358FD" w:rsidRDefault="000742DB" w:rsidP="00176E5F">
      <w:pPr>
        <w:overflowPunct/>
        <w:autoSpaceDE/>
        <w:autoSpaceDN/>
        <w:adjustRightInd/>
        <w:ind w:firstLine="540"/>
        <w:textAlignment w:val="auto"/>
        <w:rPr>
          <w:rFonts w:ascii="Times New Roman" w:hAnsi="Times New Roman"/>
          <w:bCs/>
          <w:sz w:val="24"/>
          <w:szCs w:val="24"/>
          <w:lang w:val="ro-RO"/>
        </w:rPr>
      </w:pPr>
      <w:r w:rsidRPr="00A358FD">
        <w:rPr>
          <w:rFonts w:ascii="Times New Roman" w:hAnsi="Times New Roman"/>
          <w:bCs/>
          <w:sz w:val="24"/>
          <w:szCs w:val="24"/>
          <w:lang w:val="ro-RO"/>
        </w:rPr>
        <w:t>(semnătura autorizată)</w:t>
      </w:r>
    </w:p>
    <w:p w14:paraId="3D9F055D" w14:textId="2993E0F8" w:rsidR="00176E5F" w:rsidRPr="00A358FD" w:rsidRDefault="00176E5F">
      <w:pPr>
        <w:overflowPunct/>
        <w:autoSpaceDE/>
        <w:autoSpaceDN/>
        <w:adjustRightInd/>
        <w:spacing w:after="160" w:line="259" w:lineRule="auto"/>
        <w:textAlignment w:val="auto"/>
        <w:rPr>
          <w:rFonts w:ascii="Times New Roman" w:hAnsi="Times New Roman"/>
          <w:i/>
          <w:spacing w:val="-1"/>
          <w:sz w:val="24"/>
          <w:szCs w:val="24"/>
          <w:lang w:val="ro-RO"/>
        </w:rPr>
      </w:pPr>
      <w:r w:rsidRPr="00A358FD">
        <w:rPr>
          <w:rFonts w:ascii="Times New Roman" w:hAnsi="Times New Roman"/>
          <w:i/>
          <w:spacing w:val="-1"/>
          <w:sz w:val="24"/>
          <w:szCs w:val="24"/>
          <w:lang w:val="ro-RO"/>
        </w:rPr>
        <w:br w:type="page"/>
      </w:r>
    </w:p>
    <w:p w14:paraId="189D88B8" w14:textId="52447FCD" w:rsidR="007A4060" w:rsidRPr="00A358FD" w:rsidRDefault="007A4060" w:rsidP="00312C00">
      <w:pPr>
        <w:jc w:val="right"/>
        <w:rPr>
          <w:rFonts w:ascii="Times New Roman" w:hAnsi="Times New Roman"/>
          <w:b/>
          <w:sz w:val="24"/>
          <w:szCs w:val="24"/>
          <w:lang w:val="ro-RO"/>
        </w:rPr>
      </w:pPr>
      <w:r w:rsidRPr="00A358FD">
        <w:rPr>
          <w:rFonts w:ascii="Times New Roman" w:hAnsi="Times New Roman"/>
          <w:sz w:val="24"/>
          <w:szCs w:val="24"/>
          <w:lang w:val="ro-RO"/>
        </w:rPr>
        <w:lastRenderedPageBreak/>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r>
      <w:r w:rsidRPr="00A358FD">
        <w:rPr>
          <w:rFonts w:ascii="Times New Roman" w:hAnsi="Times New Roman"/>
          <w:sz w:val="24"/>
          <w:szCs w:val="24"/>
          <w:lang w:val="ro-RO"/>
        </w:rPr>
        <w:tab/>
        <w:t>Formular nr.</w:t>
      </w:r>
      <w:r w:rsidR="005D6058" w:rsidRPr="00A358FD">
        <w:rPr>
          <w:rFonts w:ascii="Times New Roman" w:hAnsi="Times New Roman"/>
          <w:sz w:val="24"/>
          <w:szCs w:val="24"/>
          <w:lang w:val="ro-RO"/>
        </w:rPr>
        <w:t>3</w:t>
      </w:r>
    </w:p>
    <w:p w14:paraId="6E92BCB4" w14:textId="77777777" w:rsidR="007A4060" w:rsidRPr="00A358FD"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A358FD"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A358FD"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A358FD" w:rsidRDefault="007A4060" w:rsidP="007A4060">
      <w:pPr>
        <w:jc w:val="center"/>
        <w:rPr>
          <w:rFonts w:ascii="Times New Roman" w:hAnsi="Times New Roman"/>
          <w:b/>
          <w:bCs/>
          <w:color w:val="000000"/>
          <w:sz w:val="24"/>
          <w:szCs w:val="24"/>
          <w:lang w:val="ro-RO"/>
        </w:rPr>
      </w:pPr>
    </w:p>
    <w:p w14:paraId="2212BDE3" w14:textId="77777777" w:rsidR="00D914CB" w:rsidRPr="00A358FD" w:rsidRDefault="00D914CB" w:rsidP="00D914CB">
      <w:pPr>
        <w:jc w:val="center"/>
        <w:rPr>
          <w:rFonts w:ascii="Times New Roman" w:hAnsi="Times New Roman"/>
          <w:b/>
          <w:sz w:val="24"/>
          <w:szCs w:val="24"/>
          <w:lang w:val="ro-RO"/>
        </w:rPr>
      </w:pPr>
      <w:r w:rsidRPr="00A358FD">
        <w:rPr>
          <w:rFonts w:ascii="Times New Roman" w:hAnsi="Times New Roman"/>
          <w:b/>
          <w:sz w:val="24"/>
          <w:szCs w:val="24"/>
          <w:lang w:val="ro-RO"/>
        </w:rPr>
        <w:t>D E C L A R A Ţ I E</w:t>
      </w:r>
    </w:p>
    <w:p w14:paraId="62A5F845" w14:textId="77777777" w:rsidR="007A4060" w:rsidRPr="00A358FD" w:rsidRDefault="007A4060" w:rsidP="007A4060">
      <w:pPr>
        <w:jc w:val="center"/>
        <w:rPr>
          <w:rFonts w:ascii="Times New Roman" w:hAnsi="Times New Roman"/>
          <w:b/>
          <w:bCs/>
          <w:color w:val="000000"/>
          <w:sz w:val="24"/>
          <w:szCs w:val="24"/>
          <w:lang w:val="ro-RO"/>
        </w:rPr>
      </w:pPr>
      <w:r w:rsidRPr="00A358FD">
        <w:rPr>
          <w:rFonts w:ascii="Times New Roman" w:hAnsi="Times New Roman"/>
          <w:b/>
          <w:bCs/>
          <w:color w:val="000000"/>
          <w:sz w:val="24"/>
          <w:szCs w:val="24"/>
          <w:lang w:val="ro-RO"/>
        </w:rPr>
        <w:t>privind neîncadrarea în situatiile prevazute la art. 165 din Legea 98/2016</w:t>
      </w:r>
    </w:p>
    <w:p w14:paraId="14325D5D" w14:textId="77777777" w:rsidR="007A4060" w:rsidRPr="00A358FD" w:rsidRDefault="007A4060" w:rsidP="007A4060">
      <w:pPr>
        <w:jc w:val="center"/>
        <w:rPr>
          <w:rFonts w:ascii="Times New Roman" w:hAnsi="Times New Roman"/>
          <w:b/>
          <w:bCs/>
          <w:color w:val="000000"/>
          <w:sz w:val="24"/>
          <w:szCs w:val="24"/>
          <w:lang w:val="ro-RO"/>
        </w:rPr>
      </w:pPr>
    </w:p>
    <w:p w14:paraId="6B347AA5" w14:textId="77777777" w:rsidR="007A4060" w:rsidRPr="00A358FD" w:rsidRDefault="007A4060" w:rsidP="007A4060">
      <w:pPr>
        <w:jc w:val="center"/>
        <w:rPr>
          <w:rFonts w:ascii="Times New Roman" w:hAnsi="Times New Roman"/>
          <w:b/>
          <w:bCs/>
          <w:color w:val="000000"/>
          <w:sz w:val="24"/>
          <w:szCs w:val="24"/>
          <w:lang w:val="ro-RO"/>
        </w:rPr>
      </w:pPr>
    </w:p>
    <w:p w14:paraId="638CDCCF" w14:textId="77777777" w:rsidR="003D0039" w:rsidRPr="00A358FD" w:rsidRDefault="003D0039" w:rsidP="007A4060">
      <w:pPr>
        <w:jc w:val="center"/>
        <w:rPr>
          <w:rFonts w:ascii="Times New Roman" w:hAnsi="Times New Roman"/>
          <w:b/>
          <w:bCs/>
          <w:color w:val="000000"/>
          <w:sz w:val="24"/>
          <w:szCs w:val="24"/>
          <w:lang w:val="ro-RO"/>
        </w:rPr>
      </w:pPr>
    </w:p>
    <w:p w14:paraId="5751FF2E" w14:textId="2FA4F102" w:rsidR="00CF0494" w:rsidRPr="00A358FD" w:rsidRDefault="00CF0494" w:rsidP="00CF0494">
      <w:pPr>
        <w:shd w:val="clear" w:color="auto" w:fill="FFFFFF"/>
        <w:tabs>
          <w:tab w:val="left" w:leader="dot" w:pos="7704"/>
        </w:tabs>
        <w:jc w:val="right"/>
        <w:rPr>
          <w:rFonts w:ascii="Times New Roman" w:hAnsi="Times New Roman"/>
          <w:i/>
          <w:sz w:val="24"/>
          <w:szCs w:val="24"/>
          <w:lang w:val="ro-RO"/>
        </w:rPr>
      </w:pPr>
      <w:r w:rsidRPr="00A358FD">
        <w:rPr>
          <w:rFonts w:ascii="Times New Roman" w:hAnsi="Times New Roman"/>
          <w:sz w:val="24"/>
          <w:szCs w:val="24"/>
          <w:lang w:val="ro-RO"/>
        </w:rPr>
        <w:t xml:space="preserve">            Subsemnatul, ................................. reprezentant împuternicit al .................................................... </w:t>
      </w:r>
    </w:p>
    <w:p w14:paraId="3B429795" w14:textId="2071F569" w:rsidR="007A4060" w:rsidRPr="00A358FD" w:rsidRDefault="00CF0494" w:rsidP="00CF0494">
      <w:pPr>
        <w:shd w:val="clear" w:color="auto" w:fill="FFFFFF"/>
        <w:tabs>
          <w:tab w:val="left" w:leader="dot" w:pos="7704"/>
        </w:tabs>
        <w:jc w:val="both"/>
        <w:rPr>
          <w:rFonts w:ascii="Times New Roman" w:hAnsi="Times New Roman"/>
          <w:sz w:val="24"/>
          <w:szCs w:val="24"/>
          <w:lang w:val="ro-RO"/>
        </w:rPr>
      </w:pPr>
      <w:r w:rsidRPr="00A358FD">
        <w:rPr>
          <w:rFonts w:ascii="Times New Roman" w:hAnsi="Times New Roman"/>
          <w:sz w:val="24"/>
          <w:szCs w:val="24"/>
          <w:lang w:val="ro-RO"/>
        </w:rPr>
        <w:t xml:space="preserve"> în calitate de ofertant</w:t>
      </w:r>
      <w:r w:rsidR="00EB0AF7" w:rsidRPr="00A358FD">
        <w:rPr>
          <w:rFonts w:ascii="Times New Roman" w:hAnsi="Times New Roman"/>
          <w:sz w:val="24"/>
          <w:szCs w:val="24"/>
          <w:lang w:val="ro-RO"/>
        </w:rPr>
        <w:t xml:space="preserve"> </w:t>
      </w:r>
      <w:r w:rsidRPr="00A358FD">
        <w:rPr>
          <w:rFonts w:ascii="Times New Roman" w:hAnsi="Times New Roman"/>
          <w:sz w:val="24"/>
          <w:szCs w:val="24"/>
          <w:lang w:val="ro-RO"/>
        </w:rPr>
        <w:t xml:space="preserve">la atribuirea contractului </w:t>
      </w:r>
      <w:bookmarkStart w:id="5" w:name="_Hlk143496719"/>
      <w:r w:rsidRPr="00A358FD">
        <w:rPr>
          <w:rFonts w:ascii="Times New Roman" w:hAnsi="Times New Roman"/>
          <w:b/>
          <w:sz w:val="24"/>
          <w:szCs w:val="24"/>
          <w:lang w:val="ro-RO"/>
        </w:rPr>
        <w:t>de</w:t>
      </w:r>
      <w:r w:rsidR="00305AA3" w:rsidRPr="00A358FD">
        <w:rPr>
          <w:rFonts w:ascii="Times New Roman" w:hAnsi="Times New Roman"/>
          <w:b/>
          <w:sz w:val="24"/>
          <w:szCs w:val="24"/>
          <w:lang w:val="ro-RO"/>
        </w:rPr>
        <w:t xml:space="preserve"> </w:t>
      </w:r>
      <w:bookmarkEnd w:id="5"/>
      <w:r w:rsidR="005238C3" w:rsidRPr="00A358FD">
        <w:rPr>
          <w:rFonts w:ascii="Times New Roman" w:hAnsi="Times New Roman"/>
          <w:b/>
          <w:bCs/>
          <w:sz w:val="24"/>
          <w:szCs w:val="24"/>
          <w:lang w:val="ro-RO"/>
        </w:rPr>
        <w:t>furnizare,</w:t>
      </w:r>
      <w:r w:rsidR="005238C3" w:rsidRPr="00A358FD">
        <w:rPr>
          <w:rFonts w:ascii="Times New Roman" w:hAnsi="Times New Roman"/>
          <w:b/>
          <w:iCs/>
          <w:sz w:val="24"/>
          <w:szCs w:val="24"/>
          <w:lang w:val="ro-RO" w:bidi="ro-RO"/>
        </w:rPr>
        <w:t xml:space="preserve"> </w:t>
      </w:r>
      <w:r w:rsidR="00176E5F" w:rsidRPr="00A358FD">
        <w:rPr>
          <w:rFonts w:ascii="Times New Roman" w:hAnsi="Times New Roman"/>
          <w:b/>
          <w:iCs/>
          <w:sz w:val="24"/>
          <w:szCs w:val="24"/>
          <w:lang w:val="ro-RO" w:bidi="ro-RO"/>
        </w:rPr>
        <w:t xml:space="preserve">unui mijloc de transport cu </w:t>
      </w:r>
      <w:r w:rsidR="002C27A7">
        <w:rPr>
          <w:rFonts w:ascii="Times New Roman" w:hAnsi="Times New Roman"/>
          <w:b/>
          <w:iCs/>
          <w:sz w:val="24"/>
          <w:szCs w:val="24"/>
          <w:lang w:val="ro-RO" w:bidi="ro-RO"/>
        </w:rPr>
        <w:t>5</w:t>
      </w:r>
      <w:r w:rsidR="00176E5F" w:rsidRPr="00A358FD">
        <w:rPr>
          <w:rFonts w:ascii="Times New Roman" w:hAnsi="Times New Roman"/>
          <w:b/>
          <w:iCs/>
          <w:sz w:val="24"/>
          <w:szCs w:val="24"/>
          <w:lang w:val="ro-RO" w:bidi="ro-RO"/>
        </w:rPr>
        <w:t xml:space="preserve"> locuri</w:t>
      </w:r>
      <w:r w:rsidR="00176E5F" w:rsidRPr="00A358FD">
        <w:rPr>
          <w:rFonts w:ascii="Times New Roman" w:hAnsi="Times New Roman"/>
          <w:sz w:val="24"/>
          <w:szCs w:val="24"/>
          <w:lang w:val="ro-RO"/>
        </w:rPr>
        <w:t xml:space="preserve"> </w:t>
      </w:r>
      <w:r w:rsidRPr="00A358FD">
        <w:rPr>
          <w:rFonts w:ascii="Times New Roman" w:hAnsi="Times New Roman"/>
          <w:sz w:val="24"/>
          <w:szCs w:val="24"/>
          <w:lang w:val="ro-RO"/>
        </w:rPr>
        <w:t>la data de ......................</w:t>
      </w:r>
      <w:r w:rsidR="005238C3" w:rsidRPr="00A358FD">
        <w:rPr>
          <w:rFonts w:ascii="Times New Roman" w:hAnsi="Times New Roman"/>
          <w:sz w:val="24"/>
          <w:szCs w:val="24"/>
          <w:lang w:val="ro-RO"/>
        </w:rPr>
        <w:t>......</w:t>
      </w:r>
      <w:r w:rsidRPr="00A358FD">
        <w:rPr>
          <w:rFonts w:ascii="Times New Roman" w:hAnsi="Times New Roman"/>
          <w:sz w:val="24"/>
          <w:szCs w:val="24"/>
          <w:lang w:val="ro-RO"/>
        </w:rPr>
        <w:t xml:space="preserve"> (zi/luna/an) prin achiziție directă, organizată de DGASPC </w:t>
      </w:r>
      <w:r w:rsidR="000D1E9B" w:rsidRPr="00A358FD">
        <w:rPr>
          <w:rFonts w:ascii="Times New Roman" w:hAnsi="Times New Roman"/>
          <w:sz w:val="24"/>
          <w:szCs w:val="24"/>
          <w:lang w:val="ro-RO"/>
        </w:rPr>
        <w:t>Harghita</w:t>
      </w:r>
      <w:r w:rsidRPr="00A358FD">
        <w:rPr>
          <w:rFonts w:ascii="Times New Roman" w:hAnsi="Times New Roman"/>
          <w:i/>
          <w:sz w:val="24"/>
          <w:szCs w:val="24"/>
          <w:lang w:val="ro-RO"/>
        </w:rPr>
        <w:t>,</w:t>
      </w:r>
      <w:r w:rsidRPr="00A358FD">
        <w:rPr>
          <w:rFonts w:ascii="Times New Roman" w:hAnsi="Times New Roman"/>
          <w:sz w:val="24"/>
          <w:szCs w:val="24"/>
          <w:lang w:val="ro-RO"/>
        </w:rPr>
        <w:t xml:space="preserve"> declar pe propria </w:t>
      </w:r>
      <w:r w:rsidRPr="00A358FD">
        <w:rPr>
          <w:rFonts w:ascii="Times New Roman" w:hAnsi="Times New Roman"/>
          <w:spacing w:val="-1"/>
          <w:sz w:val="24"/>
          <w:szCs w:val="24"/>
          <w:lang w:val="ro-RO"/>
        </w:rPr>
        <w:t>răspundere</w:t>
      </w:r>
      <w:r w:rsidRPr="00A358FD">
        <w:rPr>
          <w:rFonts w:ascii="Times New Roman" w:hAnsi="Times New Roman"/>
          <w:sz w:val="24"/>
          <w:szCs w:val="24"/>
          <w:lang w:val="ro-RO"/>
        </w:rPr>
        <w:t xml:space="preserve"> sub sancţiunea excluderii din procedura de achiziţie publică şi sub sancţiunile aplicabile faptei de fals în acte publice,</w:t>
      </w:r>
      <w:r w:rsidRPr="00A358FD">
        <w:rPr>
          <w:rFonts w:ascii="Times New Roman" w:hAnsi="Times New Roman"/>
          <w:spacing w:val="-1"/>
          <w:sz w:val="24"/>
          <w:szCs w:val="24"/>
          <w:lang w:val="ro-RO"/>
        </w:rPr>
        <w:t xml:space="preserve"> că</w:t>
      </w:r>
      <w:r w:rsidRPr="00A358FD">
        <w:rPr>
          <w:rFonts w:ascii="Times New Roman" w:hAnsi="Times New Roman"/>
          <w:sz w:val="24"/>
          <w:szCs w:val="24"/>
          <w:lang w:val="ro-RO"/>
        </w:rPr>
        <w:t xml:space="preserve"> nu mă aflu în situaţia prevăzută de dispozițiile </w:t>
      </w:r>
      <w:r w:rsidR="007A4060" w:rsidRPr="00A358FD">
        <w:rPr>
          <w:rFonts w:ascii="Times New Roman" w:hAnsi="Times New Roman"/>
          <w:b/>
          <w:sz w:val="24"/>
          <w:szCs w:val="24"/>
          <w:lang w:val="ro-RO"/>
        </w:rPr>
        <w:t>art. 165</w:t>
      </w:r>
      <w:r w:rsidR="007A4060" w:rsidRPr="00A358FD">
        <w:rPr>
          <w:rFonts w:ascii="Times New Roman" w:hAnsi="Times New Roman"/>
          <w:sz w:val="24"/>
          <w:szCs w:val="24"/>
          <w:lang w:val="ro-RO"/>
        </w:rPr>
        <w:t xml:space="preserve"> din </w:t>
      </w:r>
      <w:r w:rsidR="007A4060" w:rsidRPr="00A358FD">
        <w:rPr>
          <w:rFonts w:ascii="Times New Roman" w:hAnsi="Times New Roman"/>
          <w:b/>
          <w:sz w:val="24"/>
          <w:szCs w:val="24"/>
          <w:lang w:val="ro-RO"/>
        </w:rPr>
        <w:t>Legea 98/2016</w:t>
      </w:r>
      <w:r w:rsidRPr="00A358FD">
        <w:rPr>
          <w:rFonts w:ascii="Times New Roman" w:hAnsi="Times New Roman"/>
          <w:sz w:val="24"/>
          <w:szCs w:val="24"/>
          <w:lang w:val="ro-RO"/>
        </w:rPr>
        <w:t>.</w:t>
      </w:r>
    </w:p>
    <w:p w14:paraId="04BE012E" w14:textId="77777777" w:rsidR="007A4060" w:rsidRPr="00A358FD" w:rsidRDefault="007A4060" w:rsidP="00CF0494">
      <w:pPr>
        <w:jc w:val="both"/>
        <w:rPr>
          <w:rFonts w:ascii="Times New Roman" w:hAnsi="Times New Roman"/>
          <w:sz w:val="24"/>
          <w:szCs w:val="24"/>
          <w:lang w:val="ro-RO"/>
        </w:rPr>
      </w:pPr>
      <w:r w:rsidRPr="00A358FD">
        <w:rPr>
          <w:rFonts w:ascii="Times New Roman" w:hAnsi="Times New Roman"/>
          <w:b/>
          <w:bCs/>
          <w:color w:val="000000"/>
          <w:sz w:val="24"/>
          <w:szCs w:val="24"/>
          <w:lang w:val="ro-RO"/>
        </w:rPr>
        <w:t>   </w:t>
      </w:r>
      <w:r w:rsidR="00CF0494" w:rsidRPr="00A358FD">
        <w:rPr>
          <w:rFonts w:ascii="Times New Roman" w:hAnsi="Times New Roman"/>
          <w:b/>
          <w:bCs/>
          <w:color w:val="000000"/>
          <w:sz w:val="24"/>
          <w:szCs w:val="24"/>
          <w:lang w:val="ro-RO"/>
        </w:rPr>
        <w:t xml:space="preserve">     </w:t>
      </w:r>
      <w:r w:rsidRPr="00A358FD">
        <w:rPr>
          <w:rFonts w:ascii="Times New Roman" w:hAnsi="Times New Roman"/>
          <w:sz w:val="24"/>
          <w:szCs w:val="24"/>
          <w:lang w:val="ro-RO"/>
        </w:rPr>
        <w:t>Subsemnatul declar că informaţiile furnizate sunt complete şi corecte în fiecare detaliu şi înţeleg ca</w:t>
      </w:r>
      <w:r w:rsidR="00CF0494" w:rsidRPr="00A358FD">
        <w:rPr>
          <w:rFonts w:ascii="Times New Roman" w:hAnsi="Times New Roman"/>
          <w:sz w:val="24"/>
          <w:szCs w:val="24"/>
          <w:lang w:val="ro-RO"/>
        </w:rPr>
        <w:t xml:space="preserve"> </w:t>
      </w:r>
      <w:r w:rsidRPr="00A358FD">
        <w:rPr>
          <w:rFonts w:ascii="Times New Roman" w:hAnsi="Times New Roman"/>
          <w:sz w:val="24"/>
          <w:szCs w:val="24"/>
          <w:lang w:val="ro-RO"/>
        </w:rPr>
        <w:t>autoritatea contractantă are dreptul de a solicita, în scopul verificării şi confirmării declaraţiilor, orice documente doveditoare de care dispun.</w:t>
      </w:r>
    </w:p>
    <w:p w14:paraId="083FF138" w14:textId="77777777" w:rsidR="007A4060" w:rsidRPr="00A358FD" w:rsidRDefault="007A4060" w:rsidP="00CF0494">
      <w:pPr>
        <w:shd w:val="clear" w:color="auto" w:fill="FFFFFF"/>
        <w:ind w:right="10" w:firstLine="360"/>
        <w:jc w:val="both"/>
        <w:rPr>
          <w:rFonts w:ascii="Times New Roman" w:hAnsi="Times New Roman"/>
          <w:sz w:val="24"/>
          <w:szCs w:val="24"/>
          <w:lang w:val="ro-RO"/>
        </w:rPr>
      </w:pPr>
      <w:r w:rsidRPr="00A358FD">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1815AAF7" w14:textId="77777777" w:rsidR="007A4060" w:rsidRPr="00A358FD"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A358FD"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A358FD"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A358FD"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A358FD"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A358FD"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A358FD"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487012DD"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0E908354"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590AD53A"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0FA2F641"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79CDC977"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66B6E0BA"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10D81B36"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4D989FB6" w14:textId="77777777" w:rsidR="00C304A5" w:rsidRPr="00A358FD" w:rsidRDefault="00C304A5" w:rsidP="007A4060">
      <w:pPr>
        <w:shd w:val="clear" w:color="auto" w:fill="FFFFFF"/>
        <w:ind w:firstLine="1077"/>
        <w:rPr>
          <w:rFonts w:ascii="Times New Roman" w:hAnsi="Times New Roman"/>
          <w:spacing w:val="-1"/>
          <w:sz w:val="24"/>
          <w:szCs w:val="24"/>
          <w:lang w:val="ro-RO"/>
        </w:rPr>
      </w:pPr>
    </w:p>
    <w:p w14:paraId="4F11D735" w14:textId="77777777" w:rsidR="00BF12D4" w:rsidRPr="00A358FD" w:rsidRDefault="00BF12D4" w:rsidP="007A4060">
      <w:pPr>
        <w:shd w:val="clear" w:color="auto" w:fill="FFFFFF"/>
        <w:ind w:firstLine="1077"/>
        <w:rPr>
          <w:rFonts w:ascii="Times New Roman" w:hAnsi="Times New Roman"/>
          <w:spacing w:val="-1"/>
          <w:sz w:val="24"/>
          <w:szCs w:val="24"/>
          <w:lang w:val="ro-RO"/>
        </w:rPr>
      </w:pPr>
    </w:p>
    <w:p w14:paraId="7A79E02C" w14:textId="77777777" w:rsidR="00BF12D4" w:rsidRPr="00A358FD" w:rsidRDefault="00BF12D4" w:rsidP="007A4060">
      <w:pPr>
        <w:shd w:val="clear" w:color="auto" w:fill="FFFFFF"/>
        <w:ind w:firstLine="1077"/>
        <w:rPr>
          <w:rFonts w:ascii="Times New Roman" w:hAnsi="Times New Roman"/>
          <w:spacing w:val="-1"/>
          <w:sz w:val="24"/>
          <w:szCs w:val="24"/>
          <w:lang w:val="ro-RO"/>
        </w:rPr>
      </w:pPr>
    </w:p>
    <w:p w14:paraId="3099E29C" w14:textId="77777777" w:rsidR="007A4060" w:rsidRPr="00A358FD"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A358FD"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A358FD"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A358FD"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A358FD" w:rsidRDefault="000742DB"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Data completării __________</w:t>
      </w:r>
    </w:p>
    <w:p w14:paraId="625F8BC1" w14:textId="6979C715" w:rsidR="000742DB" w:rsidRPr="00A358FD" w:rsidRDefault="00176E5F"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Of</w:t>
      </w:r>
      <w:r w:rsidR="00305AA3" w:rsidRPr="00A358FD">
        <w:rPr>
          <w:rFonts w:ascii="Times New Roman" w:hAnsi="Times New Roman"/>
          <w:bCs/>
          <w:sz w:val="24"/>
          <w:szCs w:val="24"/>
          <w:lang w:val="ro-RO"/>
        </w:rPr>
        <w:t>ertant</w:t>
      </w:r>
      <w:r w:rsidR="000742DB" w:rsidRPr="00A358FD">
        <w:rPr>
          <w:rFonts w:ascii="Times New Roman" w:hAnsi="Times New Roman"/>
          <w:bCs/>
          <w:sz w:val="24"/>
          <w:szCs w:val="24"/>
          <w:lang w:val="ro-RO"/>
        </w:rPr>
        <w:t>,</w:t>
      </w:r>
      <w:r w:rsidRPr="00A358FD">
        <w:rPr>
          <w:rFonts w:ascii="Times New Roman" w:hAnsi="Times New Roman"/>
          <w:bCs/>
          <w:sz w:val="24"/>
          <w:szCs w:val="24"/>
          <w:lang w:val="ro-RO"/>
        </w:rPr>
        <w:t xml:space="preserve"> </w:t>
      </w:r>
      <w:r w:rsidR="000742DB" w:rsidRPr="00A358FD">
        <w:rPr>
          <w:rFonts w:ascii="Times New Roman" w:hAnsi="Times New Roman"/>
          <w:bCs/>
          <w:sz w:val="24"/>
          <w:szCs w:val="24"/>
          <w:lang w:val="ro-RO"/>
        </w:rPr>
        <w:t>___________________</w:t>
      </w:r>
    </w:p>
    <w:p w14:paraId="06815B6F" w14:textId="2E354A3D" w:rsidR="000742DB" w:rsidRPr="00A358FD" w:rsidRDefault="000742DB"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(semnătura autorizată)</w:t>
      </w:r>
    </w:p>
    <w:p w14:paraId="171C3133" w14:textId="4D6DE29F" w:rsidR="00176E5F" w:rsidRPr="00A358FD"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A358FD">
        <w:rPr>
          <w:rFonts w:ascii="Times New Roman" w:hAnsi="Times New Roman"/>
          <w:b/>
          <w:bCs/>
          <w:color w:val="000000"/>
          <w:sz w:val="24"/>
          <w:szCs w:val="24"/>
          <w:lang w:val="ro-RO"/>
        </w:rPr>
        <w:br w:type="page"/>
      </w:r>
    </w:p>
    <w:p w14:paraId="0B9BCD26" w14:textId="77777777" w:rsidR="007A4060" w:rsidRPr="00A358FD" w:rsidRDefault="007A4060" w:rsidP="007A4060">
      <w:pPr>
        <w:jc w:val="center"/>
        <w:rPr>
          <w:rFonts w:ascii="Times New Roman" w:hAnsi="Times New Roman"/>
          <w:b/>
          <w:bCs/>
          <w:color w:val="000000"/>
          <w:sz w:val="24"/>
          <w:szCs w:val="24"/>
          <w:lang w:val="ro-RO"/>
        </w:rPr>
      </w:pPr>
    </w:p>
    <w:p w14:paraId="2F98289A" w14:textId="12148773" w:rsidR="007A4060" w:rsidRPr="00A358FD" w:rsidRDefault="007A4060" w:rsidP="00312C00">
      <w:pPr>
        <w:shd w:val="clear" w:color="auto" w:fill="FFFFFF"/>
        <w:tabs>
          <w:tab w:val="left" w:leader="dot" w:pos="7704"/>
        </w:tabs>
        <w:jc w:val="right"/>
        <w:rPr>
          <w:rFonts w:ascii="Times New Roman" w:hAnsi="Times New Roman"/>
          <w:bCs/>
          <w:sz w:val="24"/>
          <w:szCs w:val="24"/>
          <w:lang w:val="ro-RO"/>
        </w:rPr>
      </w:pPr>
      <w:r w:rsidRPr="00A358FD">
        <w:rPr>
          <w:rFonts w:ascii="Times New Roman" w:hAnsi="Times New Roman"/>
          <w:bCs/>
          <w:sz w:val="24"/>
          <w:szCs w:val="24"/>
          <w:lang w:val="ro-RO"/>
        </w:rPr>
        <w:t xml:space="preserve">                                                                                                                       Formular nr. </w:t>
      </w:r>
      <w:r w:rsidR="005D6058" w:rsidRPr="00A358FD">
        <w:rPr>
          <w:rFonts w:ascii="Times New Roman" w:hAnsi="Times New Roman"/>
          <w:bCs/>
          <w:sz w:val="24"/>
          <w:szCs w:val="24"/>
          <w:lang w:val="ro-RO"/>
        </w:rPr>
        <w:t>4</w:t>
      </w:r>
    </w:p>
    <w:p w14:paraId="02C5E352" w14:textId="77777777" w:rsidR="009C120F" w:rsidRPr="00A358FD"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A358FD"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A358FD" w:rsidRDefault="007A4060" w:rsidP="007A4060">
      <w:pPr>
        <w:shd w:val="clear" w:color="auto" w:fill="FFFFFF"/>
        <w:tabs>
          <w:tab w:val="left" w:leader="dot" w:pos="7704"/>
        </w:tabs>
        <w:jc w:val="center"/>
        <w:rPr>
          <w:rFonts w:ascii="Times New Roman" w:hAnsi="Times New Roman"/>
          <w:b/>
          <w:sz w:val="24"/>
          <w:szCs w:val="24"/>
          <w:lang w:val="ro-RO"/>
        </w:rPr>
      </w:pPr>
      <w:r w:rsidRPr="00A358FD">
        <w:rPr>
          <w:rFonts w:ascii="Times New Roman" w:hAnsi="Times New Roman"/>
          <w:b/>
          <w:sz w:val="24"/>
          <w:szCs w:val="24"/>
          <w:lang w:val="ro-RO"/>
        </w:rPr>
        <w:t>D E C L A R A Ț I E</w:t>
      </w:r>
    </w:p>
    <w:p w14:paraId="29392D19" w14:textId="77777777" w:rsidR="007A4060" w:rsidRPr="00A358FD"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A358FD">
        <w:rPr>
          <w:rFonts w:ascii="Times New Roman" w:hAnsi="Times New Roman"/>
          <w:b/>
          <w:bCs/>
          <w:color w:val="000000"/>
          <w:sz w:val="24"/>
          <w:szCs w:val="24"/>
          <w:lang w:val="ro-RO"/>
        </w:rPr>
        <w:t>privind neîncadrarea în situatiile prevazute la art. 167 din Legea 98/2016</w:t>
      </w:r>
    </w:p>
    <w:p w14:paraId="1183E855" w14:textId="77777777" w:rsidR="007A4060" w:rsidRPr="00A358FD"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A358FD" w:rsidRDefault="007A4060" w:rsidP="00CF0494">
      <w:pPr>
        <w:shd w:val="clear" w:color="auto" w:fill="FFFFFF"/>
        <w:tabs>
          <w:tab w:val="left" w:leader="dot" w:pos="7704"/>
        </w:tabs>
        <w:jc w:val="right"/>
        <w:rPr>
          <w:rFonts w:ascii="Times New Roman" w:hAnsi="Times New Roman"/>
          <w:i/>
          <w:sz w:val="24"/>
          <w:szCs w:val="24"/>
          <w:lang w:val="ro-RO"/>
        </w:rPr>
      </w:pPr>
      <w:r w:rsidRPr="00A358FD">
        <w:rPr>
          <w:rFonts w:ascii="Times New Roman" w:hAnsi="Times New Roman"/>
          <w:sz w:val="24"/>
          <w:szCs w:val="24"/>
          <w:lang w:val="ro-RO"/>
        </w:rPr>
        <w:t xml:space="preserve">            Subsemnatul, ................................. reprezentant împuternicit al .......</w:t>
      </w:r>
      <w:r w:rsidR="00B25165" w:rsidRPr="00A358FD">
        <w:rPr>
          <w:rFonts w:ascii="Times New Roman" w:hAnsi="Times New Roman"/>
          <w:sz w:val="24"/>
          <w:szCs w:val="24"/>
          <w:lang w:val="ro-RO"/>
        </w:rPr>
        <w:t>.</w:t>
      </w:r>
      <w:r w:rsidR="00CF0494" w:rsidRPr="00A358FD">
        <w:rPr>
          <w:rFonts w:ascii="Times New Roman" w:hAnsi="Times New Roman"/>
          <w:sz w:val="24"/>
          <w:szCs w:val="24"/>
          <w:lang w:val="ro-RO"/>
        </w:rPr>
        <w:t>.</w:t>
      </w:r>
      <w:r w:rsidR="00B25165" w:rsidRPr="00A358FD">
        <w:rPr>
          <w:rFonts w:ascii="Times New Roman" w:hAnsi="Times New Roman"/>
          <w:sz w:val="24"/>
          <w:szCs w:val="24"/>
          <w:lang w:val="ro-RO"/>
        </w:rPr>
        <w:t>....................................</w:t>
      </w:r>
      <w:r w:rsidRPr="00A358FD">
        <w:rPr>
          <w:rFonts w:ascii="Times New Roman" w:hAnsi="Times New Roman"/>
          <w:sz w:val="24"/>
          <w:szCs w:val="24"/>
          <w:lang w:val="ro-RO"/>
        </w:rPr>
        <w:t xml:space="preserve">...... </w:t>
      </w:r>
    </w:p>
    <w:p w14:paraId="121D3B42" w14:textId="7E84FA90" w:rsidR="007A4060" w:rsidRPr="00A358FD" w:rsidRDefault="007A4060" w:rsidP="007A4060">
      <w:pPr>
        <w:shd w:val="clear" w:color="auto" w:fill="FFFFFF"/>
        <w:tabs>
          <w:tab w:val="left" w:leader="dot" w:pos="7704"/>
        </w:tabs>
        <w:jc w:val="both"/>
        <w:rPr>
          <w:rFonts w:ascii="Times New Roman" w:hAnsi="Times New Roman"/>
          <w:sz w:val="24"/>
          <w:szCs w:val="24"/>
          <w:lang w:val="ro-RO"/>
        </w:rPr>
      </w:pPr>
      <w:r w:rsidRPr="00A358FD">
        <w:rPr>
          <w:rFonts w:ascii="Times New Roman" w:hAnsi="Times New Roman"/>
          <w:sz w:val="24"/>
          <w:szCs w:val="24"/>
          <w:lang w:val="ro-RO"/>
        </w:rPr>
        <w:t xml:space="preserve"> în calitate de ofertant la procedura de achiziție directă privind atribuirea contractului</w:t>
      </w:r>
      <w:r w:rsidR="00305AA3" w:rsidRPr="00A358FD">
        <w:rPr>
          <w:rFonts w:ascii="Times New Roman" w:hAnsi="Times New Roman"/>
          <w:sz w:val="24"/>
          <w:szCs w:val="24"/>
          <w:lang w:val="ro-RO"/>
        </w:rPr>
        <w:t xml:space="preserve"> </w:t>
      </w:r>
      <w:r w:rsidR="005238C3" w:rsidRPr="00A358FD">
        <w:rPr>
          <w:rFonts w:ascii="Times New Roman" w:hAnsi="Times New Roman"/>
          <w:b/>
          <w:sz w:val="24"/>
          <w:szCs w:val="24"/>
          <w:lang w:val="ro-RO"/>
        </w:rPr>
        <w:t xml:space="preserve">de </w:t>
      </w:r>
      <w:r w:rsidR="005238C3" w:rsidRPr="00A358FD">
        <w:rPr>
          <w:rFonts w:ascii="Times New Roman" w:hAnsi="Times New Roman"/>
          <w:b/>
          <w:bCs/>
          <w:sz w:val="24"/>
          <w:szCs w:val="24"/>
          <w:lang w:val="ro-RO"/>
        </w:rPr>
        <w:t>furnizare,</w:t>
      </w:r>
      <w:r w:rsidR="005238C3" w:rsidRPr="00A358FD">
        <w:rPr>
          <w:rFonts w:ascii="Times New Roman" w:hAnsi="Times New Roman"/>
          <w:b/>
          <w:iCs/>
          <w:sz w:val="24"/>
          <w:szCs w:val="24"/>
          <w:lang w:val="ro-RO" w:bidi="ro-RO"/>
        </w:rPr>
        <w:t xml:space="preserve"> </w:t>
      </w:r>
      <w:r w:rsidR="002C27A7">
        <w:rPr>
          <w:rFonts w:ascii="Times New Roman" w:hAnsi="Times New Roman"/>
          <w:b/>
          <w:iCs/>
          <w:sz w:val="24"/>
          <w:szCs w:val="24"/>
          <w:lang w:val="ro-RO" w:bidi="ro-RO"/>
        </w:rPr>
        <w:t>unui mijloc de transport cu 5</w:t>
      </w:r>
      <w:r w:rsidR="00176E5F" w:rsidRPr="00A358FD">
        <w:rPr>
          <w:rFonts w:ascii="Times New Roman" w:hAnsi="Times New Roman"/>
          <w:b/>
          <w:iCs/>
          <w:sz w:val="24"/>
          <w:szCs w:val="24"/>
          <w:lang w:val="ro-RO" w:bidi="ro-RO"/>
        </w:rPr>
        <w:t xml:space="preserve"> locuri</w:t>
      </w:r>
      <w:r w:rsidR="005F4141" w:rsidRPr="00A358FD">
        <w:rPr>
          <w:rFonts w:ascii="Times New Roman" w:hAnsi="Times New Roman"/>
          <w:b/>
          <w:iCs/>
          <w:sz w:val="24"/>
          <w:szCs w:val="24"/>
          <w:lang w:val="ro-RO" w:bidi="ro-RO"/>
        </w:rPr>
        <w:t xml:space="preserve"> </w:t>
      </w:r>
      <w:r w:rsidR="00CF0494" w:rsidRPr="00A358FD">
        <w:rPr>
          <w:rFonts w:ascii="Times New Roman" w:hAnsi="Times New Roman"/>
          <w:sz w:val="24"/>
          <w:szCs w:val="24"/>
          <w:lang w:val="ro-RO"/>
        </w:rPr>
        <w:t>la data de ...................... (zi/luna/an),</w:t>
      </w:r>
      <w:r w:rsidR="003D0039" w:rsidRPr="00A358FD">
        <w:rPr>
          <w:rFonts w:ascii="Times New Roman" w:hAnsi="Times New Roman"/>
          <w:sz w:val="24"/>
          <w:szCs w:val="24"/>
          <w:lang w:val="ro-RO"/>
        </w:rPr>
        <w:t xml:space="preserve"> </w:t>
      </w:r>
      <w:r w:rsidR="000D1E9B" w:rsidRPr="00A358FD">
        <w:rPr>
          <w:rFonts w:ascii="Times New Roman" w:hAnsi="Times New Roman"/>
          <w:sz w:val="24"/>
          <w:szCs w:val="24"/>
          <w:lang w:val="ro-RO"/>
        </w:rPr>
        <w:t>organizată de DGASPC Harghita</w:t>
      </w:r>
      <w:r w:rsidRPr="00A358FD">
        <w:rPr>
          <w:rFonts w:ascii="Times New Roman" w:hAnsi="Times New Roman"/>
          <w:i/>
          <w:sz w:val="24"/>
          <w:szCs w:val="24"/>
          <w:lang w:val="ro-RO"/>
        </w:rPr>
        <w:t>,</w:t>
      </w:r>
      <w:r w:rsidRPr="00A358FD">
        <w:rPr>
          <w:rFonts w:ascii="Times New Roman" w:hAnsi="Times New Roman"/>
          <w:sz w:val="24"/>
          <w:szCs w:val="24"/>
          <w:lang w:val="ro-RO"/>
        </w:rPr>
        <w:t xml:space="preserve"> declar pe propria </w:t>
      </w:r>
      <w:r w:rsidRPr="00A358FD">
        <w:rPr>
          <w:rFonts w:ascii="Times New Roman" w:hAnsi="Times New Roman"/>
          <w:spacing w:val="-1"/>
          <w:sz w:val="24"/>
          <w:szCs w:val="24"/>
          <w:lang w:val="ro-RO"/>
        </w:rPr>
        <w:t>răspundere</w:t>
      </w:r>
      <w:r w:rsidRPr="00A358FD">
        <w:rPr>
          <w:rFonts w:ascii="Times New Roman" w:hAnsi="Times New Roman"/>
          <w:sz w:val="24"/>
          <w:szCs w:val="24"/>
          <w:lang w:val="ro-RO"/>
        </w:rPr>
        <w:t xml:space="preserve"> sub sancţiunea excluderii din procedura de achiziţie publică şi sub sancţiunile aplicabile faptei de fals în acte publice,</w:t>
      </w:r>
      <w:r w:rsidRPr="00A358FD">
        <w:rPr>
          <w:rFonts w:ascii="Times New Roman" w:hAnsi="Times New Roman"/>
          <w:spacing w:val="-1"/>
          <w:sz w:val="24"/>
          <w:szCs w:val="24"/>
          <w:lang w:val="ro-RO"/>
        </w:rPr>
        <w:t xml:space="preserve"> că</w:t>
      </w:r>
      <w:r w:rsidRPr="00A358FD">
        <w:rPr>
          <w:rFonts w:ascii="Times New Roman" w:hAnsi="Times New Roman"/>
          <w:sz w:val="24"/>
          <w:szCs w:val="24"/>
          <w:lang w:val="ro-RO"/>
        </w:rPr>
        <w:t xml:space="preserve"> nu mă aflu în situaţiile prevăzute de dispozițiile </w:t>
      </w:r>
      <w:r w:rsidRPr="00A358FD">
        <w:rPr>
          <w:rFonts w:ascii="Times New Roman" w:hAnsi="Times New Roman"/>
          <w:b/>
          <w:sz w:val="24"/>
          <w:szCs w:val="24"/>
          <w:lang w:val="ro-RO"/>
        </w:rPr>
        <w:t>art. 167</w:t>
      </w:r>
      <w:r w:rsidRPr="00A358FD">
        <w:rPr>
          <w:rFonts w:ascii="Times New Roman" w:hAnsi="Times New Roman"/>
          <w:sz w:val="24"/>
          <w:szCs w:val="24"/>
          <w:lang w:val="ro-RO"/>
        </w:rPr>
        <w:t xml:space="preserve"> din </w:t>
      </w:r>
      <w:r w:rsidRPr="00A358FD">
        <w:rPr>
          <w:rFonts w:ascii="Times New Roman" w:hAnsi="Times New Roman"/>
          <w:b/>
          <w:sz w:val="24"/>
          <w:szCs w:val="24"/>
          <w:lang w:val="ro-RO"/>
        </w:rPr>
        <w:t>Legea 98/2016</w:t>
      </w:r>
      <w:r w:rsidRPr="00A358FD">
        <w:rPr>
          <w:rFonts w:ascii="Times New Roman" w:hAnsi="Times New Roman"/>
          <w:sz w:val="24"/>
          <w:szCs w:val="24"/>
          <w:lang w:val="ro-RO"/>
        </w:rPr>
        <w:t>, respectiv:</w:t>
      </w:r>
    </w:p>
    <w:p w14:paraId="06771524" w14:textId="77777777" w:rsidR="007A4060" w:rsidRPr="00A358FD" w:rsidRDefault="007A4060" w:rsidP="007A4060">
      <w:pPr>
        <w:pStyle w:val="al"/>
        <w:spacing w:before="0" w:beforeAutospacing="0" w:after="0" w:afterAutospacing="0"/>
        <w:jc w:val="both"/>
        <w:rPr>
          <w:lang w:val="ro-RO"/>
        </w:rPr>
      </w:pPr>
      <w:r w:rsidRPr="00A358FD">
        <w:rPr>
          <w:lang w:val="ro-RO"/>
        </w:rPr>
        <w:t xml:space="preserve">a) nu au fost încălcate obligaţiile stabilite potrivit </w:t>
      </w:r>
      <w:r w:rsidR="004624F9">
        <w:fldChar w:fldCharType="begin"/>
      </w:r>
      <w:r w:rsidR="004624F9">
        <w:instrText xml:space="preserve"> HYPERLINK "http://lege5.ro/App/Document/geytcnbrgy3a/legea-nr-98-2016-privind-achizitiile-publice?pid=96798275&amp;d=2016-06-21" \l "p-96798275" \t "_blank" </w:instrText>
      </w:r>
      <w:r w:rsidR="004624F9">
        <w:fldChar w:fldCharType="separate"/>
      </w:r>
      <w:r w:rsidRPr="00A358FD">
        <w:rPr>
          <w:rStyle w:val="Hyperlink"/>
          <w:color w:val="auto"/>
          <w:lang w:val="ro-RO"/>
        </w:rPr>
        <w:t>art. 51</w:t>
      </w:r>
      <w:r w:rsidR="004624F9">
        <w:rPr>
          <w:rStyle w:val="Hyperlink"/>
          <w:color w:val="auto"/>
          <w:lang w:val="ro-RO"/>
        </w:rPr>
        <w:fldChar w:fldCharType="end"/>
      </w:r>
    </w:p>
    <w:p w14:paraId="2172C877" w14:textId="77777777" w:rsidR="007A4060" w:rsidRPr="00A358FD" w:rsidRDefault="007A4060" w:rsidP="007A4060">
      <w:pPr>
        <w:pStyle w:val="al"/>
        <w:spacing w:before="0" w:beforeAutospacing="0" w:after="0" w:afterAutospacing="0"/>
        <w:jc w:val="both"/>
        <w:rPr>
          <w:lang w:val="ro-RO"/>
        </w:rPr>
      </w:pPr>
      <w:r w:rsidRPr="00A358FD">
        <w:rPr>
          <w:lang w:val="ro-RO"/>
        </w:rPr>
        <w:t xml:space="preserve">b) societatea nu se află în procedura insolvenţei sau în lichidare, în supraveghere judiciară sau în încetarea activităţii; </w:t>
      </w:r>
    </w:p>
    <w:p w14:paraId="4B815486" w14:textId="77777777" w:rsidR="007A4060" w:rsidRPr="00A358FD" w:rsidRDefault="007A4060" w:rsidP="007A4060">
      <w:pPr>
        <w:pStyle w:val="al"/>
        <w:spacing w:before="0" w:beforeAutospacing="0" w:after="0" w:afterAutospacing="0"/>
        <w:jc w:val="both"/>
        <w:rPr>
          <w:lang w:val="ro-RO"/>
        </w:rPr>
      </w:pPr>
      <w:r w:rsidRPr="00A358FD">
        <w:rPr>
          <w:lang w:val="ro-RO"/>
        </w:rPr>
        <w:t>c) nu a fost comisă o abatere profesională gravă care îi pune în discuţie integritatea</w:t>
      </w:r>
    </w:p>
    <w:p w14:paraId="3B94639C" w14:textId="77777777" w:rsidR="007A4060" w:rsidRPr="00A358FD" w:rsidRDefault="007A4060" w:rsidP="007A4060">
      <w:pPr>
        <w:pStyle w:val="al"/>
        <w:spacing w:before="0" w:beforeAutospacing="0" w:after="0" w:afterAutospacing="0"/>
        <w:jc w:val="both"/>
        <w:rPr>
          <w:lang w:val="ro-RO"/>
        </w:rPr>
      </w:pPr>
      <w:r w:rsidRPr="00A358FD">
        <w:rPr>
          <w:lang w:val="ro-RO"/>
        </w:rPr>
        <w:t xml:space="preserve">d) nu au fost încheiat cu alţi operatori economici acorduri care vizează denaturarea concurenţei în cadrul sau în legătură cu procedura în cauză; </w:t>
      </w:r>
    </w:p>
    <w:p w14:paraId="46BE23B9" w14:textId="77777777" w:rsidR="007A4060" w:rsidRPr="00A358FD" w:rsidRDefault="007A4060" w:rsidP="007A4060">
      <w:pPr>
        <w:pStyle w:val="al"/>
        <w:spacing w:before="0" w:beforeAutospacing="0" w:after="0" w:afterAutospacing="0"/>
        <w:jc w:val="both"/>
        <w:rPr>
          <w:lang w:val="ro-RO"/>
        </w:rPr>
      </w:pPr>
      <w:r w:rsidRPr="00A358FD">
        <w:rPr>
          <w:lang w:val="ro-RO"/>
        </w:rPr>
        <w:t>e) nu ne aflăm într-o situaţie de conflict de interese în cadrul sau în legătură cu procedura în cauză</w:t>
      </w:r>
    </w:p>
    <w:p w14:paraId="076D5810" w14:textId="77777777" w:rsidR="007A4060" w:rsidRPr="00A358FD" w:rsidRDefault="007A4060" w:rsidP="007A4060">
      <w:pPr>
        <w:pStyle w:val="al"/>
        <w:spacing w:before="0" w:beforeAutospacing="0" w:after="0" w:afterAutospacing="0"/>
        <w:jc w:val="both"/>
        <w:rPr>
          <w:lang w:val="ro-RO"/>
        </w:rPr>
      </w:pPr>
      <w:r w:rsidRPr="00A358FD">
        <w:rPr>
          <w:lang w:val="ro-RO"/>
        </w:rPr>
        <w:t xml:space="preserve">f) nu am participat anterior la pregătirea procedurii de atribuire </w:t>
      </w:r>
    </w:p>
    <w:p w14:paraId="08D807DA" w14:textId="77777777" w:rsidR="007A4060" w:rsidRPr="00A358FD" w:rsidRDefault="007A4060" w:rsidP="007A4060">
      <w:pPr>
        <w:pStyle w:val="al"/>
        <w:spacing w:before="0" w:beforeAutospacing="0" w:after="0" w:afterAutospacing="0"/>
        <w:jc w:val="both"/>
        <w:rPr>
          <w:lang w:val="ro-RO"/>
        </w:rPr>
      </w:pPr>
      <w:r w:rsidRPr="00A358FD">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A358FD" w:rsidRDefault="007A4060" w:rsidP="007A4060">
      <w:pPr>
        <w:pStyle w:val="al"/>
        <w:spacing w:before="0" w:beforeAutospacing="0" w:after="0" w:afterAutospacing="0"/>
        <w:jc w:val="both"/>
        <w:rPr>
          <w:lang w:val="ro-RO"/>
        </w:rPr>
      </w:pPr>
      <w:r w:rsidRPr="00A358FD">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A358FD" w:rsidRDefault="007A4060" w:rsidP="007A4060">
      <w:pPr>
        <w:rPr>
          <w:rFonts w:ascii="Times New Roman" w:hAnsi="Times New Roman"/>
          <w:sz w:val="24"/>
          <w:szCs w:val="24"/>
          <w:lang w:val="ro-RO"/>
        </w:rPr>
      </w:pPr>
      <w:r w:rsidRPr="00A358FD">
        <w:rPr>
          <w:rFonts w:ascii="Times New Roman" w:hAnsi="Times New Roman"/>
          <w:b/>
          <w:bCs/>
          <w:color w:val="000000"/>
          <w:sz w:val="24"/>
          <w:szCs w:val="24"/>
          <w:lang w:val="ro-RO"/>
        </w:rPr>
        <w:t xml:space="preserve">            </w:t>
      </w:r>
      <w:r w:rsidRPr="00A358FD">
        <w:rPr>
          <w:rFonts w:ascii="Times New Roman" w:hAnsi="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A358FD" w:rsidRDefault="007A4060" w:rsidP="007A4060">
      <w:pPr>
        <w:shd w:val="clear" w:color="auto" w:fill="FFFFFF"/>
        <w:ind w:right="10" w:firstLine="720"/>
        <w:jc w:val="both"/>
        <w:rPr>
          <w:rFonts w:ascii="Times New Roman" w:hAnsi="Times New Roman"/>
          <w:sz w:val="24"/>
          <w:szCs w:val="24"/>
          <w:lang w:val="ro-RO"/>
        </w:rPr>
      </w:pPr>
      <w:r w:rsidRPr="00A358FD">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42C5319E" w14:textId="77777777" w:rsidR="007A4060" w:rsidRPr="00A358FD"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A358FD"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A358FD" w:rsidRDefault="000742DB"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Data completării __________</w:t>
      </w:r>
    </w:p>
    <w:p w14:paraId="402A1EF7" w14:textId="22FCF057" w:rsidR="000742DB" w:rsidRPr="00A358FD" w:rsidRDefault="000742DB"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305AA3" w:rsidRPr="00A358FD">
        <w:rPr>
          <w:rFonts w:ascii="Times New Roman" w:hAnsi="Times New Roman"/>
          <w:bCs/>
          <w:sz w:val="24"/>
          <w:szCs w:val="24"/>
          <w:lang w:val="ro-RO"/>
        </w:rPr>
        <w:t>fertant</w:t>
      </w:r>
      <w:r w:rsidRPr="00A358FD">
        <w:rPr>
          <w:rFonts w:ascii="Times New Roman" w:hAnsi="Times New Roman"/>
          <w:bCs/>
          <w:sz w:val="24"/>
          <w:szCs w:val="24"/>
          <w:lang w:val="ro-RO"/>
        </w:rPr>
        <w:t>,___________________</w:t>
      </w:r>
    </w:p>
    <w:p w14:paraId="2AF2C5BE" w14:textId="248EC7F2" w:rsidR="000742DB" w:rsidRPr="00A358FD" w:rsidRDefault="00176E5F" w:rsidP="00176E5F">
      <w:pPr>
        <w:overflowPunct/>
        <w:autoSpaceDE/>
        <w:autoSpaceDN/>
        <w:adjustRightInd/>
        <w:ind w:left="300"/>
        <w:textAlignment w:val="auto"/>
        <w:rPr>
          <w:rFonts w:ascii="Times New Roman" w:hAnsi="Times New Roman"/>
          <w:bCs/>
          <w:sz w:val="24"/>
          <w:szCs w:val="24"/>
          <w:lang w:val="ro-RO"/>
        </w:rPr>
      </w:pPr>
      <w:r w:rsidRPr="00A358FD">
        <w:rPr>
          <w:rFonts w:ascii="Times New Roman" w:hAnsi="Times New Roman"/>
          <w:bCs/>
          <w:sz w:val="24"/>
          <w:szCs w:val="24"/>
          <w:lang w:val="ro-RO"/>
        </w:rPr>
        <w:t>(</w:t>
      </w:r>
      <w:r w:rsidR="000742DB" w:rsidRPr="00A358FD">
        <w:rPr>
          <w:rFonts w:ascii="Times New Roman" w:hAnsi="Times New Roman"/>
          <w:bCs/>
          <w:sz w:val="24"/>
          <w:szCs w:val="24"/>
          <w:lang w:val="ro-RO"/>
        </w:rPr>
        <w:t>semnătura autorizată)</w:t>
      </w:r>
    </w:p>
    <w:p w14:paraId="527AE756" w14:textId="77777777" w:rsidR="00176E5F" w:rsidRPr="00A358FD"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A358FD">
        <w:rPr>
          <w:rFonts w:ascii="Times New Roman" w:hAnsi="Times New Roman"/>
          <w:sz w:val="24"/>
          <w:szCs w:val="24"/>
          <w:lang w:val="ro-RO"/>
        </w:rPr>
        <w:br w:type="page"/>
      </w:r>
      <w:bookmarkStart w:id="6" w:name="_Hlk24021479"/>
      <w:r w:rsidR="00176E5F" w:rsidRPr="00A358FD">
        <w:rPr>
          <w:rFonts w:ascii="Times New Roman" w:hAnsi="Times New Roman"/>
          <w:bCs/>
          <w:sz w:val="24"/>
          <w:szCs w:val="24"/>
          <w:lang w:val="ro-RO"/>
        </w:rPr>
        <w:lastRenderedPageBreak/>
        <w:t>Formular nr. 5</w:t>
      </w:r>
    </w:p>
    <w:p w14:paraId="0ABAE357" w14:textId="0D1DE27A" w:rsidR="00F35528" w:rsidRPr="00A358FD"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A358FD">
        <w:rPr>
          <w:rFonts w:ascii="Times New Roman" w:hAnsi="Times New Roman"/>
          <w:sz w:val="24"/>
          <w:szCs w:val="24"/>
          <w:lang w:val="ro-RO"/>
        </w:rPr>
        <w:t>O</w:t>
      </w:r>
      <w:r w:rsidR="00305AA3" w:rsidRPr="00A358FD">
        <w:rPr>
          <w:rFonts w:ascii="Times New Roman" w:hAnsi="Times New Roman"/>
          <w:sz w:val="24"/>
          <w:szCs w:val="24"/>
          <w:lang w:val="ro-RO"/>
        </w:rPr>
        <w:t>fertant</w:t>
      </w:r>
      <w:r w:rsidRPr="00A358FD">
        <w:rPr>
          <w:rFonts w:ascii="Times New Roman" w:hAnsi="Times New Roman"/>
          <w:sz w:val="24"/>
          <w:szCs w:val="24"/>
          <w:lang w:val="ro-RO"/>
        </w:rPr>
        <w:t>..........</w:t>
      </w:r>
      <w:r w:rsidR="00635424" w:rsidRPr="00A358FD">
        <w:rPr>
          <w:rFonts w:ascii="Times New Roman" w:hAnsi="Times New Roman"/>
          <w:sz w:val="24"/>
          <w:szCs w:val="24"/>
          <w:lang w:val="ro-RO"/>
        </w:rPr>
        <w:t>.......</w:t>
      </w:r>
      <w:r w:rsidRPr="00A358FD">
        <w:rPr>
          <w:rFonts w:ascii="Times New Roman" w:hAnsi="Times New Roman"/>
          <w:sz w:val="24"/>
          <w:szCs w:val="24"/>
          <w:lang w:val="ro-RO"/>
        </w:rPr>
        <w:t>.............</w:t>
      </w:r>
      <w:r w:rsidR="00635424" w:rsidRPr="00A358FD">
        <w:rPr>
          <w:rFonts w:ascii="Times New Roman" w:hAnsi="Times New Roman"/>
          <w:sz w:val="24"/>
          <w:szCs w:val="24"/>
          <w:lang w:val="ro-RO"/>
        </w:rPr>
        <w:t>....</w:t>
      </w:r>
      <w:r w:rsidRPr="00A358FD">
        <w:rPr>
          <w:rFonts w:ascii="Times New Roman" w:hAnsi="Times New Roman"/>
          <w:sz w:val="24"/>
          <w:szCs w:val="24"/>
          <w:lang w:val="ro-RO"/>
        </w:rPr>
        <w:t>...</w:t>
      </w:r>
    </w:p>
    <w:p w14:paraId="3EB03355" w14:textId="0D3439CD" w:rsidR="00F35528" w:rsidRPr="00A358FD" w:rsidRDefault="00F35528" w:rsidP="00F35528">
      <w:pPr>
        <w:overflowPunct/>
        <w:autoSpaceDE/>
        <w:autoSpaceDN/>
        <w:adjustRightInd/>
        <w:textAlignment w:val="auto"/>
        <w:rPr>
          <w:rFonts w:ascii="Times New Roman" w:hAnsi="Times New Roman"/>
          <w:i/>
          <w:iCs/>
          <w:sz w:val="24"/>
          <w:szCs w:val="24"/>
          <w:lang w:val="ro-RO"/>
        </w:rPr>
      </w:pPr>
      <w:r w:rsidRPr="00A358FD">
        <w:rPr>
          <w:rFonts w:ascii="Times New Roman" w:hAnsi="Times New Roman"/>
          <w:i/>
          <w:iCs/>
          <w:sz w:val="24"/>
          <w:szCs w:val="24"/>
          <w:lang w:val="ro-RO"/>
        </w:rPr>
        <w:t>(denumirea/numele)</w:t>
      </w:r>
    </w:p>
    <w:bookmarkEnd w:id="6"/>
    <w:p w14:paraId="08AE1C99" w14:textId="77777777" w:rsidR="00F35528" w:rsidRPr="00A358FD"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A358FD"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A358FD" w:rsidRDefault="00D914CB" w:rsidP="00D914CB">
      <w:pPr>
        <w:jc w:val="center"/>
        <w:rPr>
          <w:rFonts w:ascii="Times New Roman" w:hAnsi="Times New Roman"/>
          <w:b/>
          <w:sz w:val="24"/>
          <w:szCs w:val="24"/>
          <w:lang w:val="ro-RO"/>
        </w:rPr>
      </w:pPr>
      <w:r w:rsidRPr="00A358FD">
        <w:rPr>
          <w:rFonts w:ascii="Times New Roman" w:hAnsi="Times New Roman"/>
          <w:b/>
          <w:sz w:val="24"/>
          <w:szCs w:val="24"/>
          <w:lang w:val="ro-RO"/>
        </w:rPr>
        <w:t>D E C L A R A Ţ I E</w:t>
      </w:r>
    </w:p>
    <w:p w14:paraId="75FADD26" w14:textId="77777777" w:rsidR="00F35528" w:rsidRPr="00A358FD" w:rsidRDefault="00F35528" w:rsidP="00F35528">
      <w:pPr>
        <w:overflowPunct/>
        <w:autoSpaceDE/>
        <w:autoSpaceDN/>
        <w:adjustRightInd/>
        <w:jc w:val="center"/>
        <w:textAlignment w:val="auto"/>
        <w:rPr>
          <w:rFonts w:ascii="Times New Roman" w:hAnsi="Times New Roman"/>
          <w:b/>
          <w:sz w:val="24"/>
          <w:szCs w:val="24"/>
          <w:lang w:val="ro-RO"/>
        </w:rPr>
      </w:pPr>
      <w:r w:rsidRPr="00A358FD">
        <w:rPr>
          <w:rFonts w:ascii="Times New Roman" w:hAnsi="Times New Roman"/>
          <w:b/>
          <w:sz w:val="24"/>
          <w:szCs w:val="24"/>
          <w:lang w:val="ro-RO"/>
        </w:rPr>
        <w:t>Privind neîncadrarea în prevederile art. 59-60 din Legea 98/2016</w:t>
      </w:r>
    </w:p>
    <w:p w14:paraId="3402FB62" w14:textId="77777777" w:rsidR="00F35528" w:rsidRPr="00A358FD" w:rsidRDefault="00F35528" w:rsidP="00F35528">
      <w:pPr>
        <w:overflowPunct/>
        <w:autoSpaceDE/>
        <w:autoSpaceDN/>
        <w:adjustRightInd/>
        <w:textAlignment w:val="auto"/>
        <w:rPr>
          <w:rFonts w:ascii="Times New Roman" w:hAnsi="Times New Roman"/>
          <w:b/>
          <w:sz w:val="24"/>
          <w:szCs w:val="24"/>
          <w:lang w:val="ro-RO"/>
        </w:rPr>
      </w:pPr>
    </w:p>
    <w:p w14:paraId="4A32CB54" w14:textId="77777777" w:rsidR="00A358FD" w:rsidRPr="00A358FD" w:rsidRDefault="00A358FD" w:rsidP="00A358FD">
      <w:pPr>
        <w:jc w:val="center"/>
        <w:rPr>
          <w:rFonts w:ascii="Times New Roman" w:hAnsi="Times New Roman"/>
          <w:b/>
          <w:i/>
          <w:sz w:val="24"/>
          <w:szCs w:val="24"/>
        </w:rPr>
      </w:pPr>
    </w:p>
    <w:p w14:paraId="19AF282A" w14:textId="77777777" w:rsidR="00A358FD" w:rsidRPr="00A358FD" w:rsidRDefault="00A358FD" w:rsidP="00A358FD">
      <w:pPr>
        <w:jc w:val="both"/>
        <w:rPr>
          <w:rFonts w:ascii="Times New Roman" w:hAnsi="Times New Roman"/>
          <w:sz w:val="24"/>
          <w:szCs w:val="24"/>
        </w:rPr>
      </w:pPr>
      <w:r w:rsidRPr="00A358FD">
        <w:rPr>
          <w:rFonts w:ascii="Times New Roman" w:hAnsi="Times New Roman"/>
          <w:sz w:val="24"/>
          <w:szCs w:val="24"/>
        </w:rPr>
        <w:t xml:space="preserve">1. </w:t>
      </w:r>
      <w:proofErr w:type="spellStart"/>
      <w:r w:rsidRPr="00A358FD">
        <w:rPr>
          <w:rFonts w:ascii="Times New Roman" w:hAnsi="Times New Roman"/>
          <w:sz w:val="24"/>
          <w:szCs w:val="24"/>
        </w:rPr>
        <w:t>Subsemnatul</w:t>
      </w:r>
      <w:proofErr w:type="spellEnd"/>
      <w:r w:rsidRPr="00A358FD">
        <w:rPr>
          <w:rFonts w:ascii="Times New Roman" w:hAnsi="Times New Roman"/>
          <w:sz w:val="24"/>
          <w:szCs w:val="24"/>
        </w:rPr>
        <w:t xml:space="preserve"> ___________________________________________, </w:t>
      </w:r>
      <w:proofErr w:type="spellStart"/>
      <w:r w:rsidRPr="00A358FD">
        <w:rPr>
          <w:rFonts w:ascii="Times New Roman" w:hAnsi="Times New Roman"/>
          <w:sz w:val="24"/>
          <w:szCs w:val="24"/>
        </w:rPr>
        <w:t>reprezentant</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împuternicit</w:t>
      </w:r>
      <w:proofErr w:type="spellEnd"/>
      <w:r w:rsidRPr="00A358FD">
        <w:rPr>
          <w:rFonts w:ascii="Times New Roman" w:hAnsi="Times New Roman"/>
          <w:sz w:val="24"/>
          <w:szCs w:val="24"/>
        </w:rPr>
        <w:t xml:space="preserve"> al _________________________________________, </w:t>
      </w:r>
      <w:r w:rsidRPr="00A358FD">
        <w:rPr>
          <w:rFonts w:ascii="Times New Roman" w:hAnsi="Times New Roman"/>
          <w:i/>
          <w:sz w:val="24"/>
          <w:szCs w:val="24"/>
        </w:rPr>
        <w:t>(</w:t>
      </w:r>
      <w:proofErr w:type="spellStart"/>
      <w:r w:rsidRPr="00A358FD">
        <w:rPr>
          <w:rFonts w:ascii="Times New Roman" w:hAnsi="Times New Roman"/>
          <w:i/>
          <w:sz w:val="24"/>
          <w:szCs w:val="24"/>
        </w:rPr>
        <w:t>denumirea</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numele</w:t>
      </w:r>
      <w:proofErr w:type="spellEnd"/>
      <w:r w:rsidRPr="00A358FD">
        <w:rPr>
          <w:rFonts w:ascii="Times New Roman" w:hAnsi="Times New Roman"/>
          <w:i/>
          <w:sz w:val="24"/>
          <w:szCs w:val="24"/>
        </w:rPr>
        <w:t xml:space="preserve"> </w:t>
      </w:r>
      <w:proofErr w:type="spellStart"/>
      <w:r w:rsidRPr="00A358FD">
        <w:rPr>
          <w:rFonts w:ascii="Times New Roman" w:hAnsi="Times New Roman"/>
          <w:i/>
          <w:sz w:val="24"/>
          <w:szCs w:val="24"/>
        </w:rPr>
        <w:t>și</w:t>
      </w:r>
      <w:proofErr w:type="spellEnd"/>
      <w:r w:rsidRPr="00A358FD">
        <w:rPr>
          <w:rFonts w:ascii="Times New Roman" w:hAnsi="Times New Roman"/>
          <w:i/>
          <w:sz w:val="24"/>
          <w:szCs w:val="24"/>
        </w:rPr>
        <w:t xml:space="preserve"> </w:t>
      </w:r>
      <w:proofErr w:type="spellStart"/>
      <w:r w:rsidRPr="00A358FD">
        <w:rPr>
          <w:rFonts w:ascii="Times New Roman" w:hAnsi="Times New Roman"/>
          <w:i/>
          <w:sz w:val="24"/>
          <w:szCs w:val="24"/>
        </w:rPr>
        <w:t>sediul</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adresa</w:t>
      </w:r>
      <w:proofErr w:type="spellEnd"/>
      <w:r w:rsidRPr="00A358FD">
        <w:rPr>
          <w:rFonts w:ascii="Times New Roman" w:hAnsi="Times New Roman"/>
          <w:i/>
          <w:sz w:val="24"/>
          <w:szCs w:val="24"/>
        </w:rPr>
        <w:t xml:space="preserve"> </w:t>
      </w:r>
      <w:proofErr w:type="spellStart"/>
      <w:r w:rsidRPr="00A358FD">
        <w:rPr>
          <w:rFonts w:ascii="Times New Roman" w:hAnsi="Times New Roman"/>
          <w:i/>
          <w:sz w:val="24"/>
          <w:szCs w:val="24"/>
        </w:rPr>
        <w:t>operatorului</w:t>
      </w:r>
      <w:proofErr w:type="spellEnd"/>
      <w:r w:rsidRPr="00A358FD">
        <w:rPr>
          <w:rFonts w:ascii="Times New Roman" w:hAnsi="Times New Roman"/>
          <w:i/>
          <w:sz w:val="24"/>
          <w:szCs w:val="24"/>
        </w:rPr>
        <w:t xml:space="preserve"> economic)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calitate</w:t>
      </w:r>
      <w:proofErr w:type="spellEnd"/>
      <w:r w:rsidRPr="00A358FD">
        <w:rPr>
          <w:rFonts w:ascii="Times New Roman" w:hAnsi="Times New Roman"/>
          <w:sz w:val="24"/>
          <w:szCs w:val="24"/>
        </w:rPr>
        <w:t xml:space="preserve"> de </w:t>
      </w:r>
      <w:r w:rsidRPr="00A358FD">
        <w:rPr>
          <w:rFonts w:ascii="Times New Roman" w:hAnsi="Times New Roman"/>
          <w:i/>
          <w:sz w:val="24"/>
          <w:szCs w:val="24"/>
        </w:rPr>
        <w:t>__________________________________________ (</w:t>
      </w:r>
      <w:proofErr w:type="spellStart"/>
      <w:r w:rsidRPr="00A358FD">
        <w:rPr>
          <w:rFonts w:ascii="Times New Roman" w:hAnsi="Times New Roman"/>
          <w:i/>
          <w:sz w:val="24"/>
          <w:szCs w:val="24"/>
        </w:rPr>
        <w:t>candidat</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ofertant</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ofertant</w:t>
      </w:r>
      <w:proofErr w:type="spellEnd"/>
      <w:r w:rsidRPr="00A358FD">
        <w:rPr>
          <w:rFonts w:ascii="Times New Roman" w:hAnsi="Times New Roman"/>
          <w:i/>
          <w:sz w:val="24"/>
          <w:szCs w:val="24"/>
        </w:rPr>
        <w:t xml:space="preserve"> </w:t>
      </w:r>
      <w:proofErr w:type="spellStart"/>
      <w:r w:rsidRPr="00A358FD">
        <w:rPr>
          <w:rFonts w:ascii="Times New Roman" w:hAnsi="Times New Roman"/>
          <w:i/>
          <w:sz w:val="24"/>
          <w:szCs w:val="24"/>
        </w:rPr>
        <w:t>asociat</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terţ</w:t>
      </w:r>
      <w:proofErr w:type="spellEnd"/>
      <w:r w:rsidRPr="00A358FD">
        <w:rPr>
          <w:rFonts w:ascii="Times New Roman" w:hAnsi="Times New Roman"/>
          <w:i/>
          <w:sz w:val="24"/>
          <w:szCs w:val="24"/>
        </w:rPr>
        <w:t xml:space="preserve"> </w:t>
      </w:r>
      <w:proofErr w:type="spellStart"/>
      <w:r w:rsidRPr="00A358FD">
        <w:rPr>
          <w:rFonts w:ascii="Times New Roman" w:hAnsi="Times New Roman"/>
          <w:i/>
          <w:sz w:val="24"/>
          <w:szCs w:val="24"/>
        </w:rPr>
        <w:t>susţinător</w:t>
      </w:r>
      <w:proofErr w:type="spellEnd"/>
      <w:r w:rsidRPr="00A358FD">
        <w:rPr>
          <w:rFonts w:ascii="Times New Roman" w:hAnsi="Times New Roman"/>
          <w:i/>
          <w:sz w:val="24"/>
          <w:szCs w:val="24"/>
        </w:rPr>
        <w:t xml:space="preserve"> al </w:t>
      </w:r>
      <w:proofErr w:type="spellStart"/>
      <w:r w:rsidRPr="00A358FD">
        <w:rPr>
          <w:rFonts w:ascii="Times New Roman" w:hAnsi="Times New Roman"/>
          <w:i/>
          <w:sz w:val="24"/>
          <w:szCs w:val="24"/>
        </w:rPr>
        <w:t>candidatului</w:t>
      </w:r>
      <w:proofErr w:type="spellEnd"/>
      <w:r w:rsidRPr="00A358FD">
        <w:rPr>
          <w:rFonts w:ascii="Times New Roman" w:hAnsi="Times New Roman"/>
          <w:i/>
          <w:sz w:val="24"/>
          <w:szCs w:val="24"/>
        </w:rPr>
        <w:t>/</w:t>
      </w:r>
      <w:proofErr w:type="spellStart"/>
      <w:r w:rsidRPr="00A358FD">
        <w:rPr>
          <w:rFonts w:ascii="Times New Roman" w:hAnsi="Times New Roman"/>
          <w:i/>
          <w:sz w:val="24"/>
          <w:szCs w:val="24"/>
        </w:rPr>
        <w:t>ofertantului</w:t>
      </w:r>
      <w:proofErr w:type="spellEnd"/>
      <w:r w:rsidRPr="00A358FD">
        <w:rPr>
          <w:rFonts w:ascii="Times New Roman" w:hAnsi="Times New Roman"/>
          <w:i/>
          <w:sz w:val="24"/>
          <w:szCs w:val="24"/>
        </w:rPr>
        <w:t xml:space="preserve">__________________) </w:t>
      </w:r>
      <w:r w:rsidRPr="00A358FD">
        <w:rPr>
          <w:rFonts w:ascii="Times New Roman" w:hAnsi="Times New Roman"/>
          <w:sz w:val="24"/>
          <w:szCs w:val="24"/>
        </w:rPr>
        <w:t xml:space="preserve"> la </w:t>
      </w:r>
      <w:proofErr w:type="spellStart"/>
      <w:r w:rsidRPr="00A358FD">
        <w:rPr>
          <w:rFonts w:ascii="Times New Roman" w:hAnsi="Times New Roman"/>
          <w:sz w:val="24"/>
          <w:szCs w:val="24"/>
        </w:rPr>
        <w:t>procedura</w:t>
      </w:r>
      <w:proofErr w:type="spellEnd"/>
      <w:r w:rsidRPr="00A358FD">
        <w:rPr>
          <w:rFonts w:ascii="Times New Roman" w:hAnsi="Times New Roman"/>
          <w:sz w:val="24"/>
          <w:szCs w:val="24"/>
        </w:rPr>
        <w:t xml:space="preserve"> de </w:t>
      </w:r>
      <w:r w:rsidRPr="00A358FD">
        <w:rPr>
          <w:rFonts w:ascii="Times New Roman" w:hAnsi="Times New Roman"/>
          <w:b/>
          <w:sz w:val="24"/>
          <w:szCs w:val="24"/>
        </w:rPr>
        <w:t xml:space="preserve">____________________________________________ </w:t>
      </w:r>
      <w:r w:rsidRPr="00A358FD">
        <w:rPr>
          <w:rFonts w:ascii="Times New Roman" w:hAnsi="Times New Roman"/>
          <w:b/>
          <w:sz w:val="24"/>
          <w:szCs w:val="24"/>
          <w:lang w:val="ro-RO"/>
        </w:rPr>
        <w:t>(</w:t>
      </w:r>
      <w:r w:rsidRPr="00A358FD">
        <w:rPr>
          <w:rFonts w:ascii="Times New Roman" w:hAnsi="Times New Roman"/>
          <w:i/>
          <w:sz w:val="24"/>
          <w:szCs w:val="24"/>
          <w:lang w:val="ro-RO"/>
        </w:rPr>
        <w:t>denumirea procedurii si a lotului</w:t>
      </w:r>
      <w:r w:rsidRPr="00A358FD">
        <w:rPr>
          <w:rFonts w:ascii="Times New Roman" w:hAnsi="Times New Roman"/>
          <w:b/>
          <w:sz w:val="24"/>
          <w:szCs w:val="24"/>
          <w:lang w:val="ro-RO"/>
        </w:rPr>
        <w:t>)</w:t>
      </w:r>
      <w:r w:rsidRPr="00A358FD">
        <w:rPr>
          <w:rFonts w:ascii="Times New Roman" w:hAnsi="Times New Roman"/>
          <w:sz w:val="24"/>
          <w:szCs w:val="24"/>
        </w:rPr>
        <w:t xml:space="preserve">, </w:t>
      </w:r>
      <w:proofErr w:type="spellStart"/>
      <w:r w:rsidRPr="00A358FD">
        <w:rPr>
          <w:rFonts w:ascii="Times New Roman" w:hAnsi="Times New Roman"/>
          <w:sz w:val="24"/>
          <w:szCs w:val="24"/>
        </w:rPr>
        <w:t>declar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proprie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răspundere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următoarele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cunoscând</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prevederile</w:t>
      </w:r>
      <w:proofErr w:type="spellEnd"/>
      <w:r w:rsidRPr="00A358FD">
        <w:rPr>
          <w:rFonts w:ascii="Times New Roman" w:hAnsi="Times New Roman"/>
          <w:sz w:val="24"/>
          <w:szCs w:val="24"/>
        </w:rPr>
        <w:t xml:space="preserve"> </w:t>
      </w:r>
      <w:r w:rsidRPr="00A358FD">
        <w:rPr>
          <w:rFonts w:ascii="Times New Roman" w:hAnsi="Times New Roman"/>
          <w:b/>
          <w:sz w:val="24"/>
          <w:szCs w:val="24"/>
        </w:rPr>
        <w:t xml:space="preserve">art. 59 </w:t>
      </w:r>
      <w:proofErr w:type="spellStart"/>
      <w:r w:rsidRPr="00A358FD">
        <w:rPr>
          <w:rFonts w:ascii="Times New Roman" w:hAnsi="Times New Roman"/>
          <w:b/>
          <w:sz w:val="24"/>
          <w:szCs w:val="24"/>
        </w:rPr>
        <w:t>și</w:t>
      </w:r>
      <w:proofErr w:type="spellEnd"/>
      <w:r w:rsidRPr="00A358FD">
        <w:rPr>
          <w:rFonts w:ascii="Times New Roman" w:hAnsi="Times New Roman"/>
          <w:b/>
          <w:sz w:val="24"/>
          <w:szCs w:val="24"/>
        </w:rPr>
        <w:t xml:space="preserve"> 60 din </w:t>
      </w:r>
      <w:proofErr w:type="spellStart"/>
      <w:r w:rsidRPr="00A358FD">
        <w:rPr>
          <w:rFonts w:ascii="Times New Roman" w:hAnsi="Times New Roman"/>
          <w:b/>
          <w:sz w:val="24"/>
          <w:szCs w:val="24"/>
        </w:rPr>
        <w:t>Legea</w:t>
      </w:r>
      <w:proofErr w:type="spellEnd"/>
      <w:r w:rsidRPr="00A358FD">
        <w:rPr>
          <w:rFonts w:ascii="Times New Roman" w:hAnsi="Times New Roman"/>
          <w:b/>
          <w:sz w:val="24"/>
          <w:szCs w:val="24"/>
        </w:rPr>
        <w:t xml:space="preserve"> nr. 98/2016</w:t>
      </w:r>
      <w:r w:rsidRPr="00A358FD">
        <w:rPr>
          <w:rFonts w:ascii="Times New Roman" w:hAnsi="Times New Roman"/>
          <w:sz w:val="24"/>
          <w:szCs w:val="24"/>
        </w:rPr>
        <w:t xml:space="preserve"> </w:t>
      </w:r>
      <w:proofErr w:type="spellStart"/>
      <w:r w:rsidRPr="00A358FD">
        <w:rPr>
          <w:rFonts w:ascii="Times New Roman" w:hAnsi="Times New Roman"/>
          <w:sz w:val="24"/>
          <w:szCs w:val="24"/>
        </w:rPr>
        <w:t>privind</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achiziţiile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publice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şi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componenţa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listei</w:t>
      </w:r>
      <w:proofErr w:type="spellEnd"/>
      <w:r w:rsidRPr="00A358FD">
        <w:rPr>
          <w:rFonts w:ascii="Times New Roman" w:hAnsi="Times New Roman"/>
          <w:sz w:val="24"/>
          <w:szCs w:val="24"/>
        </w:rPr>
        <w:t xml:space="preserve"> cu </w:t>
      </w:r>
      <w:proofErr w:type="spellStart"/>
      <w:r w:rsidRPr="00A358FD">
        <w:rPr>
          <w:rFonts w:ascii="Times New Roman" w:hAnsi="Times New Roman"/>
          <w:sz w:val="24"/>
          <w:szCs w:val="24"/>
        </w:rPr>
        <w:t>persoanele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deţin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funcţii</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decizie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autoritatea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contractantă</w:t>
      </w:r>
      <w:proofErr w:type="spellEnd"/>
      <w:r w:rsidRPr="00A358FD">
        <w:rPr>
          <w:rFonts w:ascii="Times New Roman" w:hAnsi="Times New Roman"/>
          <w:sz w:val="24"/>
          <w:szCs w:val="24"/>
        </w:rPr>
        <w:t xml:space="preserve"> cu </w:t>
      </w:r>
      <w:proofErr w:type="spellStart"/>
      <w:r w:rsidRPr="00A358FD">
        <w:rPr>
          <w:rFonts w:ascii="Times New Roman" w:hAnsi="Times New Roman"/>
          <w:sz w:val="24"/>
          <w:szCs w:val="24"/>
        </w:rPr>
        <w:t>privire</w:t>
      </w:r>
      <w:proofErr w:type="spellEnd"/>
      <w:r w:rsidRPr="00A358FD">
        <w:rPr>
          <w:rFonts w:ascii="Times New Roman" w:hAnsi="Times New Roman"/>
          <w:sz w:val="24"/>
          <w:szCs w:val="24"/>
        </w:rPr>
        <w:t xml:space="preserve"> la </w:t>
      </w:r>
      <w:proofErr w:type="spellStart"/>
      <w:r w:rsidRPr="00A358FD">
        <w:rPr>
          <w:rFonts w:ascii="Times New Roman" w:hAnsi="Times New Roman"/>
          <w:sz w:val="24"/>
          <w:szCs w:val="24"/>
        </w:rPr>
        <w:t>organizarea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derularea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şi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finalizarea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procedurii</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atribuire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societatea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noastră</w:t>
      </w:r>
      <w:proofErr w:type="spellEnd"/>
      <w:r w:rsidRPr="00A358FD">
        <w:rPr>
          <w:rFonts w:ascii="Times New Roman" w:hAnsi="Times New Roman"/>
          <w:sz w:val="24"/>
          <w:szCs w:val="24"/>
        </w:rPr>
        <w:t xml:space="preserve"> nu se </w:t>
      </w:r>
      <w:proofErr w:type="spellStart"/>
      <w:r w:rsidRPr="00A358FD">
        <w:rPr>
          <w:rFonts w:ascii="Times New Roman" w:hAnsi="Times New Roman"/>
          <w:sz w:val="24"/>
          <w:szCs w:val="24"/>
        </w:rPr>
        <w:t>află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situaţia</w:t>
      </w:r>
      <w:proofErr w:type="spellEnd"/>
      <w:r w:rsidRPr="00A358FD">
        <w:rPr>
          <w:rFonts w:ascii="Times New Roman" w:hAnsi="Times New Roman"/>
          <w:sz w:val="24"/>
          <w:szCs w:val="24"/>
        </w:rPr>
        <w:t xml:space="preserve"> de a fi </w:t>
      </w:r>
      <w:proofErr w:type="spellStart"/>
      <w:r w:rsidRPr="00A358FD">
        <w:rPr>
          <w:rFonts w:ascii="Times New Roman" w:hAnsi="Times New Roman"/>
          <w:sz w:val="24"/>
          <w:szCs w:val="24"/>
        </w:rPr>
        <w:t>exclusă</w:t>
      </w:r>
      <w:proofErr w:type="spellEnd"/>
      <w:r w:rsidRPr="00A358FD">
        <w:rPr>
          <w:rFonts w:ascii="Times New Roman" w:hAnsi="Times New Roman"/>
          <w:sz w:val="24"/>
          <w:szCs w:val="24"/>
        </w:rPr>
        <w:t xml:space="preserve"> din </w:t>
      </w:r>
      <w:proofErr w:type="spellStart"/>
      <w:r w:rsidRPr="00A358FD">
        <w:rPr>
          <w:rFonts w:ascii="Times New Roman" w:hAnsi="Times New Roman"/>
          <w:sz w:val="24"/>
          <w:szCs w:val="24"/>
        </w:rPr>
        <w:t>procedură</w:t>
      </w:r>
      <w:proofErr w:type="spellEnd"/>
      <w:r w:rsidRPr="00A358FD">
        <w:rPr>
          <w:rFonts w:ascii="Times New Roman" w:hAnsi="Times New Roman"/>
          <w:sz w:val="24"/>
          <w:szCs w:val="24"/>
        </w:rPr>
        <w:t>.</w:t>
      </w:r>
    </w:p>
    <w:p w14:paraId="6FA49425" w14:textId="77777777" w:rsidR="00A358FD" w:rsidRPr="00A358FD" w:rsidRDefault="00A358FD" w:rsidP="00A358FD">
      <w:pPr>
        <w:jc w:val="both"/>
        <w:rPr>
          <w:rFonts w:ascii="Times New Roman" w:hAnsi="Times New Roman"/>
          <w:sz w:val="24"/>
          <w:szCs w:val="24"/>
        </w:rPr>
      </w:pPr>
    </w:p>
    <w:p w14:paraId="3890AB37" w14:textId="27FA4D15" w:rsidR="00F35528" w:rsidRPr="00A358FD"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A358FD">
        <w:rPr>
          <w:rFonts w:ascii="Times New Roman" w:hAnsi="Times New Roman"/>
          <w:bCs/>
          <w:sz w:val="24"/>
          <w:szCs w:val="24"/>
          <w:lang w:val="ro-RO"/>
        </w:rPr>
        <w:t>Persoanele cu func</w:t>
      </w:r>
      <w:r w:rsidR="001B2CC9" w:rsidRPr="00A358FD">
        <w:rPr>
          <w:rFonts w:ascii="Times New Roman" w:hAnsi="Times New Roman"/>
          <w:bCs/>
          <w:sz w:val="24"/>
          <w:szCs w:val="24"/>
          <w:lang w:val="ro-RO"/>
        </w:rPr>
        <w:t>ț</w:t>
      </w:r>
      <w:r w:rsidRPr="00A358FD">
        <w:rPr>
          <w:rFonts w:ascii="Times New Roman" w:hAnsi="Times New Roman"/>
          <w:bCs/>
          <w:sz w:val="24"/>
          <w:szCs w:val="24"/>
          <w:lang w:val="ro-RO"/>
        </w:rPr>
        <w:t>ii de decizie în cadrul Autorit</w:t>
      </w:r>
      <w:r w:rsidR="001B2CC9" w:rsidRPr="00A358FD">
        <w:rPr>
          <w:rFonts w:ascii="Times New Roman" w:hAnsi="Times New Roman"/>
          <w:bCs/>
          <w:sz w:val="24"/>
          <w:szCs w:val="24"/>
          <w:lang w:val="ro-RO"/>
        </w:rPr>
        <w:t>ăț</w:t>
      </w:r>
      <w:r w:rsidRPr="00A358FD">
        <w:rPr>
          <w:rFonts w:ascii="Times New Roman" w:hAnsi="Times New Roman"/>
          <w:bCs/>
          <w:sz w:val="24"/>
          <w:szCs w:val="24"/>
          <w:lang w:val="ro-RO"/>
        </w:rPr>
        <w:t>ii Contractante sunt următoarele:</w:t>
      </w:r>
    </w:p>
    <w:p w14:paraId="01D596EC" w14:textId="77777777" w:rsidR="001B2CC9" w:rsidRPr="00A358FD"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A358FD"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Elekes Zoltan</w:t>
      </w:r>
      <w:r w:rsidR="001B2CC9" w:rsidRPr="00A358FD">
        <w:rPr>
          <w:rFonts w:ascii="Times New Roman" w:hAnsi="Times New Roman"/>
          <w:bCs/>
          <w:sz w:val="24"/>
          <w:szCs w:val="24"/>
          <w:lang w:val="ro-RO"/>
        </w:rPr>
        <w:t xml:space="preserve"> </w:t>
      </w:r>
      <w:r w:rsidR="00A7109B" w:rsidRPr="00A358FD">
        <w:rPr>
          <w:rFonts w:ascii="Times New Roman" w:hAnsi="Times New Roman"/>
          <w:bCs/>
          <w:sz w:val="24"/>
          <w:szCs w:val="24"/>
          <w:lang w:val="ro-RO"/>
        </w:rPr>
        <w:t>-</w:t>
      </w:r>
      <w:r w:rsidR="001B2CC9" w:rsidRPr="00A358FD">
        <w:rPr>
          <w:rFonts w:ascii="Times New Roman" w:hAnsi="Times New Roman"/>
          <w:bCs/>
          <w:sz w:val="24"/>
          <w:szCs w:val="24"/>
          <w:lang w:val="ro-RO"/>
        </w:rPr>
        <w:t xml:space="preserve"> </w:t>
      </w:r>
      <w:r w:rsidR="00A7109B" w:rsidRPr="00A358FD">
        <w:rPr>
          <w:rFonts w:ascii="Times New Roman" w:hAnsi="Times New Roman"/>
          <w:bCs/>
          <w:sz w:val="24"/>
          <w:szCs w:val="24"/>
          <w:lang w:val="ro-RO"/>
        </w:rPr>
        <w:t>Director General;</w:t>
      </w:r>
    </w:p>
    <w:p w14:paraId="234D1710" w14:textId="4C5AB658" w:rsidR="009D730B" w:rsidRPr="00A358FD"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Orian Adriana Elena</w:t>
      </w:r>
      <w:r w:rsidR="001B2CC9" w:rsidRPr="00A358FD">
        <w:rPr>
          <w:rFonts w:ascii="Times New Roman" w:hAnsi="Times New Roman"/>
          <w:bCs/>
          <w:sz w:val="24"/>
          <w:szCs w:val="24"/>
          <w:lang w:val="ro-RO"/>
        </w:rPr>
        <w:t xml:space="preserve"> </w:t>
      </w:r>
      <w:r w:rsidR="009D730B" w:rsidRPr="00A358FD">
        <w:rPr>
          <w:rFonts w:ascii="Times New Roman" w:hAnsi="Times New Roman"/>
          <w:bCs/>
          <w:sz w:val="24"/>
          <w:szCs w:val="24"/>
          <w:lang w:val="ro-RO"/>
        </w:rPr>
        <w:t>-</w:t>
      </w:r>
      <w:r w:rsidR="001B2CC9" w:rsidRPr="00A358FD">
        <w:rPr>
          <w:rFonts w:ascii="Times New Roman" w:hAnsi="Times New Roman"/>
          <w:bCs/>
          <w:sz w:val="24"/>
          <w:szCs w:val="24"/>
          <w:lang w:val="ro-RO"/>
        </w:rPr>
        <w:t xml:space="preserve"> </w:t>
      </w:r>
      <w:r w:rsidR="009D730B" w:rsidRPr="00A358FD">
        <w:rPr>
          <w:rFonts w:ascii="Times New Roman" w:hAnsi="Times New Roman"/>
          <w:bCs/>
          <w:sz w:val="24"/>
          <w:szCs w:val="24"/>
          <w:lang w:val="ro-RO"/>
        </w:rPr>
        <w:t>Director General</w:t>
      </w:r>
      <w:r w:rsidR="00A7109B" w:rsidRPr="00A358FD">
        <w:rPr>
          <w:rFonts w:ascii="Times New Roman" w:hAnsi="Times New Roman"/>
          <w:bCs/>
          <w:sz w:val="24"/>
          <w:szCs w:val="24"/>
          <w:lang w:val="ro-RO"/>
        </w:rPr>
        <w:t xml:space="preserve"> Adjunct</w:t>
      </w:r>
      <w:r w:rsidR="009D730B" w:rsidRPr="00A358FD">
        <w:rPr>
          <w:rFonts w:ascii="Times New Roman" w:hAnsi="Times New Roman"/>
          <w:bCs/>
          <w:sz w:val="24"/>
          <w:szCs w:val="24"/>
          <w:lang w:val="ro-RO"/>
        </w:rPr>
        <w:t>;</w:t>
      </w:r>
    </w:p>
    <w:p w14:paraId="5E713AD7" w14:textId="2E4E2C97" w:rsidR="004010DC" w:rsidRPr="00A358FD"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A</w:t>
      </w:r>
      <w:r w:rsidR="00F554FD" w:rsidRPr="00A358FD">
        <w:rPr>
          <w:rFonts w:ascii="Times New Roman" w:hAnsi="Times New Roman"/>
          <w:bCs/>
          <w:sz w:val="24"/>
          <w:szCs w:val="24"/>
          <w:lang w:val="ro-RO"/>
        </w:rPr>
        <w:t>mbrus</w:t>
      </w:r>
      <w:r w:rsidRPr="00A358FD">
        <w:rPr>
          <w:rFonts w:ascii="Times New Roman" w:hAnsi="Times New Roman"/>
          <w:bCs/>
          <w:sz w:val="24"/>
          <w:szCs w:val="24"/>
          <w:lang w:val="ro-RO"/>
        </w:rPr>
        <w:t xml:space="preserve"> Anna Ildiko</w:t>
      </w:r>
      <w:r w:rsidR="001B2CC9" w:rsidRPr="00A358FD">
        <w:rPr>
          <w:rFonts w:ascii="Times New Roman" w:hAnsi="Times New Roman"/>
          <w:bCs/>
          <w:sz w:val="24"/>
          <w:szCs w:val="24"/>
          <w:lang w:val="ro-RO"/>
        </w:rPr>
        <w:t xml:space="preserve"> </w:t>
      </w:r>
      <w:r w:rsidR="00F35528" w:rsidRPr="00A358FD">
        <w:rPr>
          <w:rFonts w:ascii="Times New Roman" w:hAnsi="Times New Roman"/>
          <w:bCs/>
          <w:sz w:val="24"/>
          <w:szCs w:val="24"/>
          <w:lang w:val="ro-RO"/>
        </w:rPr>
        <w:t>-</w:t>
      </w:r>
      <w:r w:rsidR="001B2CC9" w:rsidRPr="00A358FD">
        <w:rPr>
          <w:rFonts w:ascii="Times New Roman" w:hAnsi="Times New Roman"/>
          <w:bCs/>
          <w:sz w:val="24"/>
          <w:szCs w:val="24"/>
          <w:lang w:val="ro-RO"/>
        </w:rPr>
        <w:t xml:space="preserve"> </w:t>
      </w:r>
      <w:r w:rsidRPr="00A358FD">
        <w:rPr>
          <w:rFonts w:ascii="Times New Roman" w:hAnsi="Times New Roman"/>
          <w:bCs/>
          <w:sz w:val="24"/>
          <w:szCs w:val="24"/>
          <w:lang w:val="ro-RO"/>
        </w:rPr>
        <w:t>Șef Serviciu</w:t>
      </w:r>
      <w:r w:rsidR="00F35528" w:rsidRPr="00A358FD">
        <w:rPr>
          <w:rFonts w:ascii="Times New Roman" w:hAnsi="Times New Roman"/>
          <w:bCs/>
          <w:sz w:val="24"/>
          <w:szCs w:val="24"/>
          <w:lang w:val="ro-RO"/>
        </w:rPr>
        <w:t>;</w:t>
      </w:r>
    </w:p>
    <w:p w14:paraId="33ABA019" w14:textId="3622AD5F" w:rsidR="004010DC" w:rsidRPr="00A358FD"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Andras Imre</w:t>
      </w:r>
      <w:r w:rsidR="001B2CC9" w:rsidRPr="00A358FD">
        <w:rPr>
          <w:rFonts w:ascii="Times New Roman" w:hAnsi="Times New Roman"/>
          <w:bCs/>
          <w:sz w:val="24"/>
          <w:szCs w:val="24"/>
          <w:lang w:val="ro-RO"/>
        </w:rPr>
        <w:t xml:space="preserve"> </w:t>
      </w:r>
      <w:r w:rsidR="00F35528" w:rsidRPr="00A358FD">
        <w:rPr>
          <w:rFonts w:ascii="Times New Roman" w:hAnsi="Times New Roman"/>
          <w:bCs/>
          <w:sz w:val="24"/>
          <w:szCs w:val="24"/>
          <w:lang w:val="ro-RO"/>
        </w:rPr>
        <w:t>-</w:t>
      </w:r>
      <w:r w:rsidR="001B2CC9" w:rsidRPr="00A358FD">
        <w:rPr>
          <w:rFonts w:ascii="Times New Roman" w:hAnsi="Times New Roman"/>
          <w:bCs/>
          <w:sz w:val="24"/>
          <w:szCs w:val="24"/>
          <w:lang w:val="ro-RO"/>
        </w:rPr>
        <w:t xml:space="preserve"> </w:t>
      </w:r>
      <w:r w:rsidR="00F554FD" w:rsidRPr="00A358FD">
        <w:rPr>
          <w:rFonts w:ascii="Times New Roman" w:hAnsi="Times New Roman"/>
          <w:bCs/>
          <w:sz w:val="24"/>
          <w:szCs w:val="24"/>
          <w:lang w:val="ro-RO"/>
        </w:rPr>
        <w:t>ș</w:t>
      </w:r>
      <w:r w:rsidR="00B3138B" w:rsidRPr="00A358FD">
        <w:rPr>
          <w:rFonts w:ascii="Times New Roman" w:hAnsi="Times New Roman"/>
          <w:bCs/>
          <w:sz w:val="24"/>
          <w:szCs w:val="24"/>
          <w:lang w:val="ro-RO"/>
        </w:rPr>
        <w:t xml:space="preserve">ef </w:t>
      </w:r>
      <w:r w:rsidR="002C27A7">
        <w:rPr>
          <w:rFonts w:ascii="Times New Roman" w:hAnsi="Times New Roman"/>
          <w:bCs/>
          <w:sz w:val="24"/>
          <w:szCs w:val="24"/>
          <w:lang w:val="ro-RO"/>
        </w:rPr>
        <w:t>s</w:t>
      </w:r>
      <w:r w:rsidR="00A7109B" w:rsidRPr="00A358FD">
        <w:rPr>
          <w:rFonts w:ascii="Times New Roman" w:hAnsi="Times New Roman"/>
          <w:bCs/>
          <w:sz w:val="24"/>
          <w:szCs w:val="24"/>
          <w:lang w:val="ro-RO"/>
        </w:rPr>
        <w:t>erviciu</w:t>
      </w:r>
      <w:r w:rsidR="00F35528" w:rsidRPr="00A358FD">
        <w:rPr>
          <w:rFonts w:ascii="Times New Roman" w:hAnsi="Times New Roman"/>
          <w:bCs/>
          <w:sz w:val="24"/>
          <w:szCs w:val="24"/>
          <w:lang w:val="ro-RO"/>
        </w:rPr>
        <w:t>;</w:t>
      </w:r>
    </w:p>
    <w:p w14:paraId="3BF1E877" w14:textId="483DE277" w:rsidR="002C27A7" w:rsidRDefault="002C27A7"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Pancescu Matild- sef serviciu</w:t>
      </w:r>
    </w:p>
    <w:p w14:paraId="0925B97D" w14:textId="24D37855" w:rsidR="002C27A7" w:rsidRDefault="002C27A7"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Gal Katalin- sef serviciu</w:t>
      </w:r>
    </w:p>
    <w:p w14:paraId="5A29BA45" w14:textId="77138051" w:rsidR="004010DC" w:rsidRPr="00A358FD"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Constantin Nadia</w:t>
      </w:r>
      <w:r w:rsidR="001B2CC9" w:rsidRPr="00A358FD">
        <w:rPr>
          <w:rFonts w:ascii="Times New Roman" w:hAnsi="Times New Roman"/>
          <w:bCs/>
          <w:sz w:val="24"/>
          <w:szCs w:val="24"/>
          <w:lang w:val="ro-RO"/>
        </w:rPr>
        <w:t xml:space="preserve"> </w:t>
      </w:r>
      <w:r w:rsidRPr="00A358FD">
        <w:rPr>
          <w:rFonts w:ascii="Times New Roman" w:hAnsi="Times New Roman"/>
          <w:bCs/>
          <w:sz w:val="24"/>
          <w:szCs w:val="24"/>
          <w:lang w:val="ro-RO"/>
        </w:rPr>
        <w:t>-</w:t>
      </w:r>
      <w:r w:rsidR="001B2CC9" w:rsidRPr="00A358FD">
        <w:rPr>
          <w:rFonts w:ascii="Times New Roman" w:hAnsi="Times New Roman"/>
          <w:bCs/>
          <w:sz w:val="24"/>
          <w:szCs w:val="24"/>
          <w:lang w:val="ro-RO"/>
        </w:rPr>
        <w:t xml:space="preserve"> </w:t>
      </w:r>
      <w:r w:rsidRPr="00A358FD">
        <w:rPr>
          <w:rFonts w:ascii="Times New Roman" w:hAnsi="Times New Roman"/>
          <w:bCs/>
          <w:sz w:val="24"/>
          <w:szCs w:val="24"/>
          <w:lang w:val="ro-RO"/>
        </w:rPr>
        <w:t xml:space="preserve">Șef serviciu </w:t>
      </w:r>
    </w:p>
    <w:p w14:paraId="0EC1F7C1" w14:textId="36E8BED2" w:rsidR="002C27A7" w:rsidRPr="002C27A7" w:rsidRDefault="00383E0E" w:rsidP="002C27A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A358FD">
        <w:rPr>
          <w:rFonts w:ascii="Times New Roman" w:hAnsi="Times New Roman"/>
          <w:bCs/>
          <w:sz w:val="24"/>
          <w:szCs w:val="24"/>
          <w:lang w:val="ro-RO"/>
        </w:rPr>
        <w:t>Gyorgy Valeria</w:t>
      </w:r>
      <w:r w:rsidR="001B2CC9" w:rsidRPr="00A358FD">
        <w:rPr>
          <w:rFonts w:ascii="Times New Roman" w:hAnsi="Times New Roman"/>
          <w:bCs/>
          <w:sz w:val="24"/>
          <w:szCs w:val="24"/>
          <w:lang w:val="ro-RO"/>
        </w:rPr>
        <w:t xml:space="preserve"> </w:t>
      </w:r>
      <w:r w:rsidR="00F35528" w:rsidRPr="00A358FD">
        <w:rPr>
          <w:rFonts w:ascii="Times New Roman" w:hAnsi="Times New Roman"/>
          <w:bCs/>
          <w:sz w:val="24"/>
          <w:szCs w:val="24"/>
          <w:lang w:val="ro-RO"/>
        </w:rPr>
        <w:t>-</w:t>
      </w:r>
      <w:bookmarkStart w:id="7" w:name="_Hlk30489985"/>
      <w:r w:rsidR="001B2CC9" w:rsidRPr="00A358FD">
        <w:rPr>
          <w:rFonts w:ascii="Times New Roman" w:hAnsi="Times New Roman"/>
          <w:bCs/>
          <w:sz w:val="24"/>
          <w:szCs w:val="24"/>
          <w:lang w:val="ro-RO"/>
        </w:rPr>
        <w:t xml:space="preserve"> </w:t>
      </w:r>
      <w:r w:rsidR="00F554FD" w:rsidRPr="00A358FD">
        <w:rPr>
          <w:rFonts w:ascii="Times New Roman" w:hAnsi="Times New Roman"/>
          <w:bCs/>
          <w:sz w:val="24"/>
          <w:szCs w:val="24"/>
          <w:lang w:val="ro-RO"/>
        </w:rPr>
        <w:t>C</w:t>
      </w:r>
      <w:r w:rsidR="00F35528" w:rsidRPr="00A358FD">
        <w:rPr>
          <w:rFonts w:ascii="Times New Roman" w:hAnsi="Times New Roman"/>
          <w:bCs/>
          <w:sz w:val="24"/>
          <w:szCs w:val="24"/>
          <w:lang w:val="ro-RO"/>
        </w:rPr>
        <w:t>onsilier</w:t>
      </w:r>
      <w:r w:rsidRPr="00A358FD">
        <w:rPr>
          <w:rFonts w:ascii="Times New Roman" w:hAnsi="Times New Roman"/>
          <w:bCs/>
          <w:sz w:val="24"/>
          <w:szCs w:val="24"/>
          <w:lang w:val="ro-RO"/>
        </w:rPr>
        <w:t xml:space="preserve"> </w:t>
      </w:r>
      <w:bookmarkEnd w:id="7"/>
    </w:p>
    <w:p w14:paraId="04E6682A" w14:textId="061E6532" w:rsidR="001B2CC9" w:rsidRPr="00A358FD" w:rsidRDefault="00B0416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Oilă Carmen – I</w:t>
      </w:r>
      <w:r w:rsidR="001B2CC9" w:rsidRPr="00A358FD">
        <w:rPr>
          <w:rFonts w:ascii="Times New Roman" w:hAnsi="Times New Roman"/>
          <w:bCs/>
          <w:sz w:val="24"/>
          <w:szCs w:val="24"/>
          <w:lang w:val="ro-RO"/>
        </w:rPr>
        <w:t>nspector de specialitate</w:t>
      </w:r>
    </w:p>
    <w:p w14:paraId="4711C038" w14:textId="322793B0" w:rsidR="001B2CC9" w:rsidRPr="00A358FD" w:rsidRDefault="002C27A7"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Szilgyi Agota- inspector de specialitate</w:t>
      </w:r>
    </w:p>
    <w:p w14:paraId="713CF4C8" w14:textId="22A76FEA" w:rsidR="001B2CC9" w:rsidRPr="00A358FD" w:rsidRDefault="00B0416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Pr>
          <w:rFonts w:ascii="Times New Roman" w:hAnsi="Times New Roman"/>
          <w:bCs/>
          <w:sz w:val="24"/>
          <w:szCs w:val="24"/>
          <w:lang w:val="ro-RO"/>
        </w:rPr>
        <w:t>Gergely Maria – Consilier</w:t>
      </w:r>
      <w:r w:rsidR="001B2CC9" w:rsidRPr="00A358FD">
        <w:rPr>
          <w:rFonts w:ascii="Times New Roman" w:hAnsi="Times New Roman"/>
          <w:bCs/>
          <w:sz w:val="24"/>
          <w:szCs w:val="24"/>
          <w:lang w:val="ro-RO"/>
        </w:rPr>
        <w:t xml:space="preserve"> </w:t>
      </w:r>
    </w:p>
    <w:p w14:paraId="7A95517B" w14:textId="77777777" w:rsidR="00F85F22" w:rsidRPr="00A358FD" w:rsidRDefault="00F85F22" w:rsidP="00F35528">
      <w:pPr>
        <w:overflowPunct/>
        <w:autoSpaceDE/>
        <w:autoSpaceDN/>
        <w:adjustRightInd/>
        <w:jc w:val="both"/>
        <w:textAlignment w:val="auto"/>
        <w:rPr>
          <w:rFonts w:ascii="Times New Roman" w:hAnsi="Times New Roman"/>
          <w:bCs/>
          <w:sz w:val="24"/>
          <w:szCs w:val="24"/>
          <w:lang w:val="ro-RO"/>
        </w:rPr>
      </w:pPr>
    </w:p>
    <w:p w14:paraId="306E719F" w14:textId="77777777" w:rsidR="00A358FD" w:rsidRPr="00A358FD" w:rsidRDefault="00A358FD" w:rsidP="00A358FD">
      <w:pPr>
        <w:jc w:val="both"/>
        <w:rPr>
          <w:rFonts w:ascii="Times New Roman" w:hAnsi="Times New Roman"/>
          <w:sz w:val="24"/>
          <w:szCs w:val="24"/>
        </w:rPr>
      </w:pPr>
      <w:proofErr w:type="spellStart"/>
      <w:r w:rsidRPr="00A358FD">
        <w:rPr>
          <w:rFonts w:ascii="Times New Roman" w:hAnsi="Times New Roman"/>
          <w:sz w:val="24"/>
          <w:szCs w:val="24"/>
        </w:rPr>
        <w:t>Subsemnatul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informaţiile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furnizate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sunt</w:t>
      </w:r>
      <w:proofErr w:type="spellEnd"/>
      <w:r w:rsidRPr="00A358FD">
        <w:rPr>
          <w:rFonts w:ascii="Times New Roman" w:hAnsi="Times New Roman"/>
          <w:sz w:val="24"/>
          <w:szCs w:val="24"/>
        </w:rPr>
        <w:t xml:space="preserve"> complete </w:t>
      </w:r>
      <w:proofErr w:type="spellStart"/>
      <w:r w:rsidRPr="00A358FD">
        <w:rPr>
          <w:rFonts w:ascii="Times New Roman" w:hAnsi="Times New Roman"/>
          <w:sz w:val="24"/>
          <w:szCs w:val="24"/>
        </w:rPr>
        <w:t>şi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corecte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fiecare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detaliu</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şi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înţeleg</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autoritatea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contractantă</w:t>
      </w:r>
      <w:proofErr w:type="spellEnd"/>
      <w:r w:rsidRPr="00A358FD">
        <w:rPr>
          <w:rFonts w:ascii="Times New Roman" w:hAnsi="Times New Roman"/>
          <w:sz w:val="24"/>
          <w:szCs w:val="24"/>
        </w:rPr>
        <w:t xml:space="preserve"> are </w:t>
      </w:r>
      <w:proofErr w:type="spellStart"/>
      <w:r w:rsidRPr="00A358FD">
        <w:rPr>
          <w:rFonts w:ascii="Times New Roman" w:hAnsi="Times New Roman"/>
          <w:sz w:val="24"/>
          <w:szCs w:val="24"/>
        </w:rPr>
        <w:t>dreptul</w:t>
      </w:r>
      <w:proofErr w:type="spellEnd"/>
      <w:r w:rsidRPr="00A358FD">
        <w:rPr>
          <w:rFonts w:ascii="Times New Roman" w:hAnsi="Times New Roman"/>
          <w:sz w:val="24"/>
          <w:szCs w:val="24"/>
        </w:rPr>
        <w:t xml:space="preserve"> de a </w:t>
      </w:r>
      <w:proofErr w:type="spellStart"/>
      <w:r w:rsidRPr="00A358FD">
        <w:rPr>
          <w:rFonts w:ascii="Times New Roman" w:hAnsi="Times New Roman"/>
          <w:sz w:val="24"/>
          <w:szCs w:val="24"/>
        </w:rPr>
        <w:t>solicita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scopul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verificării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şi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confirmării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declaraţiilor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orice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documente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doveditoare</w:t>
      </w:r>
      <w:proofErr w:type="spellEnd"/>
      <w:r w:rsidRPr="00A358FD">
        <w:rPr>
          <w:rFonts w:ascii="Times New Roman" w:hAnsi="Times New Roman"/>
          <w:sz w:val="24"/>
          <w:szCs w:val="24"/>
        </w:rPr>
        <w:t xml:space="preserve"> de care </w:t>
      </w:r>
      <w:proofErr w:type="spellStart"/>
      <w:r w:rsidRPr="00A358FD">
        <w:rPr>
          <w:rFonts w:ascii="Times New Roman" w:hAnsi="Times New Roman"/>
          <w:sz w:val="24"/>
          <w:szCs w:val="24"/>
        </w:rPr>
        <w:t>dispun</w:t>
      </w:r>
      <w:proofErr w:type="spellEnd"/>
      <w:r w:rsidRPr="00A358FD">
        <w:rPr>
          <w:rFonts w:ascii="Times New Roman" w:hAnsi="Times New Roman"/>
          <w:sz w:val="24"/>
          <w:szCs w:val="24"/>
        </w:rPr>
        <w:t>.</w:t>
      </w:r>
    </w:p>
    <w:p w14:paraId="1809BB81" w14:textId="77777777" w:rsidR="00A358FD" w:rsidRPr="00A358FD" w:rsidRDefault="00A358FD" w:rsidP="00A358FD">
      <w:pPr>
        <w:jc w:val="both"/>
        <w:rPr>
          <w:rFonts w:ascii="Times New Roman" w:hAnsi="Times New Roman"/>
          <w:sz w:val="24"/>
          <w:szCs w:val="24"/>
        </w:rPr>
      </w:pPr>
      <w:proofErr w:type="spellStart"/>
      <w:r w:rsidRPr="00A358FD">
        <w:rPr>
          <w:rFonts w:ascii="Times New Roman" w:hAnsi="Times New Roman"/>
          <w:sz w:val="24"/>
          <w:szCs w:val="24"/>
        </w:rPr>
        <w:t>Înţeleg</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cazul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care </w:t>
      </w:r>
      <w:proofErr w:type="spellStart"/>
      <w:r w:rsidRPr="00A358FD">
        <w:rPr>
          <w:rFonts w:ascii="Times New Roman" w:hAnsi="Times New Roman"/>
          <w:sz w:val="24"/>
          <w:szCs w:val="24"/>
        </w:rPr>
        <w:t>această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declaraţie</w:t>
      </w:r>
      <w:proofErr w:type="spellEnd"/>
      <w:r w:rsidRPr="00A358FD">
        <w:rPr>
          <w:rFonts w:ascii="Times New Roman" w:hAnsi="Times New Roman"/>
          <w:sz w:val="24"/>
          <w:szCs w:val="24"/>
        </w:rPr>
        <w:t xml:space="preserve"> nu </w:t>
      </w:r>
      <w:proofErr w:type="spellStart"/>
      <w:r w:rsidRPr="00A358FD">
        <w:rPr>
          <w:rFonts w:ascii="Times New Roman" w:hAnsi="Times New Roman"/>
          <w:sz w:val="24"/>
          <w:szCs w:val="24"/>
        </w:rPr>
        <w:t>este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conformă</w:t>
      </w:r>
      <w:proofErr w:type="spellEnd"/>
      <w:r w:rsidRPr="00A358FD">
        <w:rPr>
          <w:rFonts w:ascii="Times New Roman" w:hAnsi="Times New Roman"/>
          <w:sz w:val="24"/>
          <w:szCs w:val="24"/>
        </w:rPr>
        <w:t xml:space="preserve"> cu </w:t>
      </w:r>
      <w:proofErr w:type="spellStart"/>
      <w:r w:rsidRPr="00A358FD">
        <w:rPr>
          <w:rFonts w:ascii="Times New Roman" w:hAnsi="Times New Roman"/>
          <w:sz w:val="24"/>
          <w:szCs w:val="24"/>
        </w:rPr>
        <w:t>realitatea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sunt</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pasibil</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încălcarea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prevederilor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legislaţiei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penale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privind</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falsul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declaraţii</w:t>
      </w:r>
      <w:proofErr w:type="spellEnd"/>
      <w:r w:rsidRPr="00A358FD">
        <w:rPr>
          <w:rFonts w:ascii="Times New Roman" w:hAnsi="Times New Roman"/>
          <w:sz w:val="24"/>
          <w:szCs w:val="24"/>
        </w:rPr>
        <w:t>.</w:t>
      </w:r>
    </w:p>
    <w:p w14:paraId="486AF611" w14:textId="77777777" w:rsidR="00A358FD" w:rsidRPr="00A358FD" w:rsidRDefault="00A358FD" w:rsidP="00A358FD">
      <w:pPr>
        <w:jc w:val="both"/>
        <w:rPr>
          <w:rFonts w:ascii="Times New Roman" w:hAnsi="Times New Roman"/>
          <w:sz w:val="24"/>
          <w:szCs w:val="24"/>
        </w:rPr>
      </w:pPr>
      <w:r w:rsidRPr="00A358FD">
        <w:rPr>
          <w:rFonts w:ascii="Times New Roman" w:hAnsi="Times New Roman"/>
          <w:sz w:val="24"/>
          <w:szCs w:val="24"/>
        </w:rPr>
        <w:t xml:space="preserve">2. </w:t>
      </w:r>
      <w:proofErr w:type="spellStart"/>
      <w:r w:rsidRPr="00A358FD">
        <w:rPr>
          <w:rFonts w:ascii="Times New Roman" w:hAnsi="Times New Roman"/>
          <w:sz w:val="24"/>
          <w:szCs w:val="24"/>
        </w:rPr>
        <w:t>Subsemnatul</w:t>
      </w:r>
      <w:proofErr w:type="spellEnd"/>
      <w:r w:rsidRPr="00A358FD">
        <w:rPr>
          <w:rFonts w:ascii="Times New Roman" w:hAnsi="Times New Roman"/>
          <w:sz w:val="24"/>
          <w:szCs w:val="24"/>
        </w:rPr>
        <w:t xml:space="preserve"> ___________________ </w:t>
      </w:r>
      <w:proofErr w:type="spellStart"/>
      <w:r w:rsidRPr="00A358FD">
        <w:rPr>
          <w:rFonts w:ascii="Times New Roman" w:hAnsi="Times New Roman"/>
          <w:sz w:val="24"/>
          <w:szCs w:val="24"/>
        </w:rPr>
        <w:t>declar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voi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informa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imediat</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autoritatea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contractantă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dacă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vor</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interveni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modificări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prezenta</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declaraţie</w:t>
      </w:r>
      <w:proofErr w:type="spellEnd"/>
      <w:r w:rsidRPr="00A358FD">
        <w:rPr>
          <w:rFonts w:ascii="Times New Roman" w:hAnsi="Times New Roman"/>
          <w:sz w:val="24"/>
          <w:szCs w:val="24"/>
        </w:rPr>
        <w:t xml:space="preserve"> la </w:t>
      </w:r>
      <w:proofErr w:type="spellStart"/>
      <w:r w:rsidRPr="00A358FD">
        <w:rPr>
          <w:rFonts w:ascii="Times New Roman" w:hAnsi="Times New Roman"/>
          <w:sz w:val="24"/>
          <w:szCs w:val="24"/>
        </w:rPr>
        <w:t>orice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punct</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parcursul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derulării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procedurii</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atribuire</w:t>
      </w:r>
      <w:proofErr w:type="spellEnd"/>
      <w:r w:rsidRPr="00A358FD">
        <w:rPr>
          <w:rFonts w:ascii="Times New Roman" w:hAnsi="Times New Roman"/>
          <w:sz w:val="24"/>
          <w:szCs w:val="24"/>
        </w:rPr>
        <w:t xml:space="preserve"> a </w:t>
      </w:r>
      <w:proofErr w:type="spellStart"/>
      <w:r w:rsidRPr="00A358FD">
        <w:rPr>
          <w:rFonts w:ascii="Times New Roman" w:hAnsi="Times New Roman"/>
          <w:sz w:val="24"/>
          <w:szCs w:val="24"/>
        </w:rPr>
        <w:t>contractului</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achiziţie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publică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sau</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cazul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care </w:t>
      </w:r>
      <w:proofErr w:type="spellStart"/>
      <w:r w:rsidRPr="00A358FD">
        <w:rPr>
          <w:rFonts w:ascii="Times New Roman" w:hAnsi="Times New Roman"/>
          <w:sz w:val="24"/>
          <w:szCs w:val="24"/>
        </w:rPr>
        <w:t>vom</w:t>
      </w:r>
      <w:proofErr w:type="spellEnd"/>
      <w:r w:rsidRPr="00A358FD">
        <w:rPr>
          <w:rFonts w:ascii="Times New Roman" w:hAnsi="Times New Roman"/>
          <w:sz w:val="24"/>
          <w:szCs w:val="24"/>
        </w:rPr>
        <w:t xml:space="preserve"> fi </w:t>
      </w:r>
      <w:proofErr w:type="spellStart"/>
      <w:r w:rsidRPr="00A358FD">
        <w:rPr>
          <w:rFonts w:ascii="Times New Roman" w:hAnsi="Times New Roman"/>
          <w:sz w:val="24"/>
          <w:szCs w:val="24"/>
        </w:rPr>
        <w:t>desemnaţi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câştigători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parcursul</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derulării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contractului</w:t>
      </w:r>
      <w:proofErr w:type="spellEnd"/>
      <w:r w:rsidRPr="00A358FD">
        <w:rPr>
          <w:rFonts w:ascii="Times New Roman" w:hAnsi="Times New Roman"/>
          <w:sz w:val="24"/>
          <w:szCs w:val="24"/>
        </w:rPr>
        <w:t xml:space="preserve"> de </w:t>
      </w:r>
      <w:proofErr w:type="spellStart"/>
      <w:r w:rsidRPr="00A358FD">
        <w:rPr>
          <w:rFonts w:ascii="Times New Roman" w:hAnsi="Times New Roman"/>
          <w:sz w:val="24"/>
          <w:szCs w:val="24"/>
        </w:rPr>
        <w:t>achiziţie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publică</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având</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în</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vedere</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și</w:t>
      </w:r>
      <w:proofErr w:type="spellEnd"/>
      <w:r w:rsidRPr="00A358FD">
        <w:rPr>
          <w:rFonts w:ascii="Times New Roman" w:hAnsi="Times New Roman"/>
          <w:sz w:val="24"/>
          <w:szCs w:val="24"/>
        </w:rPr>
        <w:t xml:space="preserve"> </w:t>
      </w:r>
      <w:proofErr w:type="spellStart"/>
      <w:r w:rsidRPr="00A358FD">
        <w:rPr>
          <w:rFonts w:ascii="Times New Roman" w:hAnsi="Times New Roman"/>
          <w:sz w:val="24"/>
          <w:szCs w:val="24"/>
        </w:rPr>
        <w:t>prevederile</w:t>
      </w:r>
      <w:proofErr w:type="spellEnd"/>
      <w:r w:rsidRPr="00A358FD">
        <w:rPr>
          <w:rFonts w:ascii="Times New Roman" w:hAnsi="Times New Roman"/>
          <w:sz w:val="24"/>
          <w:szCs w:val="24"/>
        </w:rPr>
        <w:t xml:space="preserve"> </w:t>
      </w:r>
      <w:r w:rsidRPr="00A358FD">
        <w:rPr>
          <w:rFonts w:ascii="Times New Roman" w:hAnsi="Times New Roman"/>
          <w:b/>
          <w:sz w:val="24"/>
          <w:szCs w:val="24"/>
        </w:rPr>
        <w:t>art. 61</w:t>
      </w:r>
      <w:r w:rsidRPr="00A358FD">
        <w:rPr>
          <w:rFonts w:ascii="Times New Roman" w:hAnsi="Times New Roman"/>
          <w:sz w:val="24"/>
          <w:szCs w:val="24"/>
        </w:rPr>
        <w:t xml:space="preserve"> </w:t>
      </w:r>
      <w:r w:rsidRPr="00A358FD">
        <w:rPr>
          <w:rFonts w:ascii="Times New Roman" w:hAnsi="Times New Roman"/>
          <w:b/>
          <w:sz w:val="24"/>
          <w:szCs w:val="24"/>
        </w:rPr>
        <w:t xml:space="preserve">din </w:t>
      </w:r>
      <w:proofErr w:type="spellStart"/>
      <w:r w:rsidRPr="00A358FD">
        <w:rPr>
          <w:rFonts w:ascii="Times New Roman" w:hAnsi="Times New Roman"/>
          <w:b/>
          <w:sz w:val="24"/>
          <w:szCs w:val="24"/>
        </w:rPr>
        <w:t>Legea</w:t>
      </w:r>
      <w:proofErr w:type="spellEnd"/>
      <w:r w:rsidRPr="00A358FD">
        <w:rPr>
          <w:rFonts w:ascii="Times New Roman" w:hAnsi="Times New Roman"/>
          <w:b/>
          <w:sz w:val="24"/>
          <w:szCs w:val="24"/>
        </w:rPr>
        <w:t xml:space="preserve"> </w:t>
      </w:r>
      <w:proofErr w:type="spellStart"/>
      <w:r w:rsidRPr="00A358FD">
        <w:rPr>
          <w:rFonts w:ascii="Times New Roman" w:hAnsi="Times New Roman"/>
          <w:b/>
          <w:sz w:val="24"/>
          <w:szCs w:val="24"/>
        </w:rPr>
        <w:t>nr</w:t>
      </w:r>
      <w:proofErr w:type="spellEnd"/>
      <w:r w:rsidRPr="00A358FD">
        <w:rPr>
          <w:rFonts w:ascii="Times New Roman" w:hAnsi="Times New Roman"/>
          <w:b/>
          <w:sz w:val="24"/>
          <w:szCs w:val="24"/>
        </w:rPr>
        <w:t>. 98/2016</w:t>
      </w:r>
      <w:r w:rsidRPr="00A358FD">
        <w:rPr>
          <w:rFonts w:ascii="Times New Roman" w:hAnsi="Times New Roman"/>
          <w:sz w:val="24"/>
          <w:szCs w:val="24"/>
        </w:rPr>
        <w:t>.</w:t>
      </w:r>
    </w:p>
    <w:p w14:paraId="4A6EB87A" w14:textId="77777777" w:rsidR="00A358FD" w:rsidRPr="00A358FD" w:rsidRDefault="00A358FD" w:rsidP="00A358FD">
      <w:pPr>
        <w:jc w:val="both"/>
        <w:rPr>
          <w:rFonts w:ascii="Times New Roman" w:hAnsi="Times New Roman"/>
          <w:sz w:val="24"/>
          <w:szCs w:val="24"/>
        </w:rPr>
      </w:pPr>
    </w:p>
    <w:p w14:paraId="14A7F30B" w14:textId="77777777" w:rsidR="00A358FD" w:rsidRPr="00A358FD" w:rsidRDefault="00A358FD" w:rsidP="00A358FD">
      <w:pPr>
        <w:pStyle w:val="NoSpacing"/>
        <w:ind w:firstLine="720"/>
        <w:jc w:val="both"/>
        <w:rPr>
          <w:sz w:val="24"/>
          <w:szCs w:val="24"/>
        </w:rPr>
      </w:pPr>
      <w:proofErr w:type="spellStart"/>
      <w:r w:rsidRPr="00A358FD">
        <w:rPr>
          <w:sz w:val="24"/>
          <w:szCs w:val="24"/>
        </w:rPr>
        <w:t>Subsemnatul</w:t>
      </w:r>
      <w:proofErr w:type="spellEnd"/>
      <w:r w:rsidRPr="00A358FD">
        <w:rPr>
          <w:sz w:val="24"/>
          <w:szCs w:val="24"/>
        </w:rPr>
        <w:t xml:space="preserve"> </w:t>
      </w:r>
      <w:proofErr w:type="spellStart"/>
      <w:r w:rsidRPr="00A358FD">
        <w:rPr>
          <w:sz w:val="24"/>
          <w:szCs w:val="24"/>
        </w:rPr>
        <w:t>declar</w:t>
      </w:r>
      <w:proofErr w:type="spellEnd"/>
      <w:r w:rsidRPr="00A358FD">
        <w:rPr>
          <w:sz w:val="24"/>
          <w:szCs w:val="24"/>
        </w:rPr>
        <w:t xml:space="preserve"> </w:t>
      </w:r>
      <w:proofErr w:type="spellStart"/>
      <w:r w:rsidRPr="00A358FD">
        <w:rPr>
          <w:sz w:val="24"/>
          <w:szCs w:val="24"/>
        </w:rPr>
        <w:t>că</w:t>
      </w:r>
      <w:proofErr w:type="spellEnd"/>
      <w:r w:rsidRPr="00A358FD">
        <w:rPr>
          <w:sz w:val="24"/>
          <w:szCs w:val="24"/>
        </w:rPr>
        <w:t xml:space="preserve"> </w:t>
      </w:r>
      <w:proofErr w:type="spellStart"/>
      <w:r w:rsidRPr="00A358FD">
        <w:rPr>
          <w:sz w:val="24"/>
          <w:szCs w:val="24"/>
        </w:rPr>
        <w:t>informaţiile</w:t>
      </w:r>
      <w:proofErr w:type="spellEnd"/>
      <w:r w:rsidRPr="00A358FD">
        <w:rPr>
          <w:sz w:val="24"/>
          <w:szCs w:val="24"/>
        </w:rPr>
        <w:t xml:space="preserve"> </w:t>
      </w:r>
      <w:proofErr w:type="spellStart"/>
      <w:r w:rsidRPr="00A358FD">
        <w:rPr>
          <w:sz w:val="24"/>
          <w:szCs w:val="24"/>
        </w:rPr>
        <w:t>furnizate</w:t>
      </w:r>
      <w:proofErr w:type="spellEnd"/>
      <w:r w:rsidRPr="00A358FD">
        <w:rPr>
          <w:sz w:val="24"/>
          <w:szCs w:val="24"/>
        </w:rPr>
        <w:t xml:space="preserve"> </w:t>
      </w:r>
      <w:proofErr w:type="spellStart"/>
      <w:r w:rsidRPr="00A358FD">
        <w:rPr>
          <w:sz w:val="24"/>
          <w:szCs w:val="24"/>
        </w:rPr>
        <w:t>sunt</w:t>
      </w:r>
      <w:proofErr w:type="spellEnd"/>
      <w:r w:rsidRPr="00A358FD">
        <w:rPr>
          <w:sz w:val="24"/>
          <w:szCs w:val="24"/>
        </w:rPr>
        <w:t xml:space="preserve"> complete </w:t>
      </w:r>
      <w:proofErr w:type="spellStart"/>
      <w:r w:rsidRPr="00A358FD">
        <w:rPr>
          <w:sz w:val="24"/>
          <w:szCs w:val="24"/>
        </w:rPr>
        <w:t>şi</w:t>
      </w:r>
      <w:proofErr w:type="spellEnd"/>
      <w:r w:rsidRPr="00A358FD">
        <w:rPr>
          <w:sz w:val="24"/>
          <w:szCs w:val="24"/>
        </w:rPr>
        <w:t xml:space="preserve"> </w:t>
      </w:r>
      <w:proofErr w:type="spellStart"/>
      <w:r w:rsidRPr="00A358FD">
        <w:rPr>
          <w:sz w:val="24"/>
          <w:szCs w:val="24"/>
        </w:rPr>
        <w:t>corecte</w:t>
      </w:r>
      <w:proofErr w:type="spellEnd"/>
      <w:r w:rsidRPr="00A358FD">
        <w:rPr>
          <w:sz w:val="24"/>
          <w:szCs w:val="24"/>
        </w:rPr>
        <w:t xml:space="preserve"> </w:t>
      </w:r>
      <w:proofErr w:type="spellStart"/>
      <w:r w:rsidRPr="00A358FD">
        <w:rPr>
          <w:sz w:val="24"/>
          <w:szCs w:val="24"/>
        </w:rPr>
        <w:t>în</w:t>
      </w:r>
      <w:proofErr w:type="spellEnd"/>
      <w:r w:rsidRPr="00A358FD">
        <w:rPr>
          <w:sz w:val="24"/>
          <w:szCs w:val="24"/>
        </w:rPr>
        <w:t xml:space="preserve"> </w:t>
      </w:r>
      <w:proofErr w:type="spellStart"/>
      <w:r w:rsidRPr="00A358FD">
        <w:rPr>
          <w:sz w:val="24"/>
          <w:szCs w:val="24"/>
        </w:rPr>
        <w:t>fiecare</w:t>
      </w:r>
      <w:proofErr w:type="spellEnd"/>
      <w:r w:rsidRPr="00A358FD">
        <w:rPr>
          <w:sz w:val="24"/>
          <w:szCs w:val="24"/>
        </w:rPr>
        <w:t xml:space="preserve"> </w:t>
      </w:r>
      <w:proofErr w:type="spellStart"/>
      <w:r w:rsidRPr="00A358FD">
        <w:rPr>
          <w:sz w:val="24"/>
          <w:szCs w:val="24"/>
        </w:rPr>
        <w:t>detaliu</w:t>
      </w:r>
      <w:proofErr w:type="spellEnd"/>
      <w:r w:rsidRPr="00A358FD">
        <w:rPr>
          <w:sz w:val="24"/>
          <w:szCs w:val="24"/>
        </w:rPr>
        <w:t xml:space="preserve"> </w:t>
      </w:r>
      <w:proofErr w:type="spellStart"/>
      <w:r w:rsidRPr="00A358FD">
        <w:rPr>
          <w:sz w:val="24"/>
          <w:szCs w:val="24"/>
        </w:rPr>
        <w:t>şi</w:t>
      </w:r>
      <w:proofErr w:type="spellEnd"/>
      <w:r w:rsidRPr="00A358FD">
        <w:rPr>
          <w:sz w:val="24"/>
          <w:szCs w:val="24"/>
        </w:rPr>
        <w:t xml:space="preserve"> </w:t>
      </w:r>
      <w:proofErr w:type="spellStart"/>
      <w:r w:rsidRPr="00A358FD">
        <w:rPr>
          <w:sz w:val="24"/>
          <w:szCs w:val="24"/>
        </w:rPr>
        <w:t>înţeleg</w:t>
      </w:r>
      <w:proofErr w:type="spellEnd"/>
      <w:r w:rsidRPr="00A358FD">
        <w:rPr>
          <w:sz w:val="24"/>
          <w:szCs w:val="24"/>
        </w:rPr>
        <w:t xml:space="preserve"> </w:t>
      </w:r>
      <w:proofErr w:type="spellStart"/>
      <w:r w:rsidRPr="00A358FD">
        <w:rPr>
          <w:sz w:val="24"/>
          <w:szCs w:val="24"/>
        </w:rPr>
        <w:t>că</w:t>
      </w:r>
      <w:proofErr w:type="spellEnd"/>
      <w:r w:rsidRPr="00A358FD">
        <w:rPr>
          <w:sz w:val="24"/>
          <w:szCs w:val="24"/>
        </w:rPr>
        <w:t xml:space="preserve"> </w:t>
      </w:r>
      <w:proofErr w:type="spellStart"/>
      <w:r w:rsidRPr="00A358FD">
        <w:rPr>
          <w:sz w:val="24"/>
          <w:szCs w:val="24"/>
        </w:rPr>
        <w:t>autoritatea</w:t>
      </w:r>
      <w:proofErr w:type="spellEnd"/>
      <w:r w:rsidRPr="00A358FD">
        <w:rPr>
          <w:sz w:val="24"/>
          <w:szCs w:val="24"/>
        </w:rPr>
        <w:t xml:space="preserve"> </w:t>
      </w:r>
      <w:proofErr w:type="spellStart"/>
      <w:r w:rsidRPr="00A358FD">
        <w:rPr>
          <w:sz w:val="24"/>
          <w:szCs w:val="24"/>
        </w:rPr>
        <w:t>contractantă</w:t>
      </w:r>
      <w:proofErr w:type="spellEnd"/>
      <w:r w:rsidRPr="00A358FD">
        <w:rPr>
          <w:sz w:val="24"/>
          <w:szCs w:val="24"/>
        </w:rPr>
        <w:t xml:space="preserve"> are </w:t>
      </w:r>
      <w:proofErr w:type="spellStart"/>
      <w:r w:rsidRPr="00A358FD">
        <w:rPr>
          <w:sz w:val="24"/>
          <w:szCs w:val="24"/>
        </w:rPr>
        <w:t>dreptul</w:t>
      </w:r>
      <w:proofErr w:type="spellEnd"/>
      <w:r w:rsidRPr="00A358FD">
        <w:rPr>
          <w:sz w:val="24"/>
          <w:szCs w:val="24"/>
        </w:rPr>
        <w:t xml:space="preserve"> de a </w:t>
      </w:r>
      <w:proofErr w:type="spellStart"/>
      <w:r w:rsidRPr="00A358FD">
        <w:rPr>
          <w:sz w:val="24"/>
          <w:szCs w:val="24"/>
        </w:rPr>
        <w:t>solicita</w:t>
      </w:r>
      <w:proofErr w:type="spellEnd"/>
      <w:r w:rsidRPr="00A358FD">
        <w:rPr>
          <w:sz w:val="24"/>
          <w:szCs w:val="24"/>
        </w:rPr>
        <w:t xml:space="preserve">, </w:t>
      </w:r>
      <w:proofErr w:type="spellStart"/>
      <w:r w:rsidRPr="00A358FD">
        <w:rPr>
          <w:sz w:val="24"/>
          <w:szCs w:val="24"/>
        </w:rPr>
        <w:t>în</w:t>
      </w:r>
      <w:proofErr w:type="spellEnd"/>
      <w:r w:rsidRPr="00A358FD">
        <w:rPr>
          <w:sz w:val="24"/>
          <w:szCs w:val="24"/>
        </w:rPr>
        <w:t xml:space="preserve"> </w:t>
      </w:r>
      <w:proofErr w:type="spellStart"/>
      <w:r w:rsidRPr="00A358FD">
        <w:rPr>
          <w:sz w:val="24"/>
          <w:szCs w:val="24"/>
        </w:rPr>
        <w:t>scopul</w:t>
      </w:r>
      <w:proofErr w:type="spellEnd"/>
      <w:r w:rsidRPr="00A358FD">
        <w:rPr>
          <w:sz w:val="24"/>
          <w:szCs w:val="24"/>
        </w:rPr>
        <w:t xml:space="preserve"> </w:t>
      </w:r>
      <w:proofErr w:type="spellStart"/>
      <w:r w:rsidRPr="00A358FD">
        <w:rPr>
          <w:sz w:val="24"/>
          <w:szCs w:val="24"/>
        </w:rPr>
        <w:t>verificării</w:t>
      </w:r>
      <w:proofErr w:type="spellEnd"/>
      <w:r w:rsidRPr="00A358FD">
        <w:rPr>
          <w:sz w:val="24"/>
          <w:szCs w:val="24"/>
        </w:rPr>
        <w:t xml:space="preserve"> </w:t>
      </w:r>
      <w:proofErr w:type="spellStart"/>
      <w:r w:rsidRPr="00A358FD">
        <w:rPr>
          <w:sz w:val="24"/>
          <w:szCs w:val="24"/>
        </w:rPr>
        <w:t>şi</w:t>
      </w:r>
      <w:proofErr w:type="spellEnd"/>
      <w:r w:rsidRPr="00A358FD">
        <w:rPr>
          <w:sz w:val="24"/>
          <w:szCs w:val="24"/>
        </w:rPr>
        <w:t xml:space="preserve"> </w:t>
      </w:r>
      <w:proofErr w:type="spellStart"/>
      <w:r w:rsidRPr="00A358FD">
        <w:rPr>
          <w:sz w:val="24"/>
          <w:szCs w:val="24"/>
        </w:rPr>
        <w:t>confirmării</w:t>
      </w:r>
      <w:proofErr w:type="spellEnd"/>
      <w:r w:rsidRPr="00A358FD">
        <w:rPr>
          <w:sz w:val="24"/>
          <w:szCs w:val="24"/>
        </w:rPr>
        <w:t xml:space="preserve"> </w:t>
      </w:r>
      <w:proofErr w:type="spellStart"/>
      <w:r w:rsidRPr="00A358FD">
        <w:rPr>
          <w:sz w:val="24"/>
          <w:szCs w:val="24"/>
        </w:rPr>
        <w:t>declaraţiilor</w:t>
      </w:r>
      <w:proofErr w:type="spellEnd"/>
      <w:r w:rsidRPr="00A358FD">
        <w:rPr>
          <w:sz w:val="24"/>
          <w:szCs w:val="24"/>
        </w:rPr>
        <w:t xml:space="preserve"> </w:t>
      </w:r>
      <w:proofErr w:type="spellStart"/>
      <w:r w:rsidRPr="00A358FD">
        <w:rPr>
          <w:sz w:val="24"/>
          <w:szCs w:val="24"/>
        </w:rPr>
        <w:t>orice</w:t>
      </w:r>
      <w:proofErr w:type="spellEnd"/>
      <w:r w:rsidRPr="00A358FD">
        <w:rPr>
          <w:sz w:val="24"/>
          <w:szCs w:val="24"/>
        </w:rPr>
        <w:t xml:space="preserve"> </w:t>
      </w:r>
      <w:proofErr w:type="spellStart"/>
      <w:r w:rsidRPr="00A358FD">
        <w:rPr>
          <w:sz w:val="24"/>
          <w:szCs w:val="24"/>
        </w:rPr>
        <w:t>documente</w:t>
      </w:r>
      <w:proofErr w:type="spellEnd"/>
      <w:r w:rsidRPr="00A358FD">
        <w:rPr>
          <w:sz w:val="24"/>
          <w:szCs w:val="24"/>
        </w:rPr>
        <w:t xml:space="preserve"> </w:t>
      </w:r>
      <w:proofErr w:type="spellStart"/>
      <w:r w:rsidRPr="00A358FD">
        <w:rPr>
          <w:sz w:val="24"/>
          <w:szCs w:val="24"/>
        </w:rPr>
        <w:t>doveditoare</w:t>
      </w:r>
      <w:proofErr w:type="spellEnd"/>
      <w:r w:rsidRPr="00A358FD">
        <w:rPr>
          <w:sz w:val="24"/>
          <w:szCs w:val="24"/>
        </w:rPr>
        <w:t xml:space="preserve"> de care </w:t>
      </w:r>
      <w:proofErr w:type="spellStart"/>
      <w:r w:rsidRPr="00A358FD">
        <w:rPr>
          <w:sz w:val="24"/>
          <w:szCs w:val="24"/>
        </w:rPr>
        <w:t>dispunem</w:t>
      </w:r>
      <w:proofErr w:type="spellEnd"/>
      <w:r w:rsidRPr="00A358FD">
        <w:rPr>
          <w:sz w:val="24"/>
          <w:szCs w:val="24"/>
        </w:rPr>
        <w:t>.</w:t>
      </w:r>
    </w:p>
    <w:p w14:paraId="0A23B4DB" w14:textId="77777777" w:rsidR="00A358FD" w:rsidRPr="00A358FD" w:rsidRDefault="00A358FD" w:rsidP="00A358FD">
      <w:pPr>
        <w:pStyle w:val="NoSpacing"/>
        <w:ind w:firstLine="720"/>
        <w:jc w:val="both"/>
        <w:rPr>
          <w:sz w:val="24"/>
          <w:szCs w:val="24"/>
        </w:rPr>
      </w:pPr>
      <w:proofErr w:type="spellStart"/>
      <w:r w:rsidRPr="00A358FD">
        <w:rPr>
          <w:sz w:val="24"/>
          <w:szCs w:val="24"/>
        </w:rPr>
        <w:t>Înteleg</w:t>
      </w:r>
      <w:proofErr w:type="spellEnd"/>
      <w:r w:rsidRPr="00A358FD">
        <w:rPr>
          <w:sz w:val="24"/>
          <w:szCs w:val="24"/>
        </w:rPr>
        <w:t xml:space="preserve"> </w:t>
      </w:r>
      <w:proofErr w:type="spellStart"/>
      <w:r w:rsidRPr="00A358FD">
        <w:rPr>
          <w:sz w:val="24"/>
          <w:szCs w:val="24"/>
        </w:rPr>
        <w:t>că</w:t>
      </w:r>
      <w:proofErr w:type="spellEnd"/>
      <w:r w:rsidRPr="00A358FD">
        <w:rPr>
          <w:sz w:val="24"/>
          <w:szCs w:val="24"/>
        </w:rPr>
        <w:t xml:space="preserve"> </w:t>
      </w:r>
      <w:proofErr w:type="spellStart"/>
      <w:r w:rsidRPr="00A358FD">
        <w:rPr>
          <w:sz w:val="24"/>
          <w:szCs w:val="24"/>
        </w:rPr>
        <w:t>în</w:t>
      </w:r>
      <w:proofErr w:type="spellEnd"/>
      <w:r w:rsidRPr="00A358FD">
        <w:rPr>
          <w:sz w:val="24"/>
          <w:szCs w:val="24"/>
        </w:rPr>
        <w:t xml:space="preserve"> </w:t>
      </w:r>
      <w:proofErr w:type="spellStart"/>
      <w:r w:rsidRPr="00A358FD">
        <w:rPr>
          <w:sz w:val="24"/>
          <w:szCs w:val="24"/>
        </w:rPr>
        <w:t>cazul</w:t>
      </w:r>
      <w:proofErr w:type="spellEnd"/>
      <w:r w:rsidRPr="00A358FD">
        <w:rPr>
          <w:sz w:val="24"/>
          <w:szCs w:val="24"/>
        </w:rPr>
        <w:t xml:space="preserve"> </w:t>
      </w:r>
      <w:proofErr w:type="spellStart"/>
      <w:r w:rsidRPr="00A358FD">
        <w:rPr>
          <w:sz w:val="24"/>
          <w:szCs w:val="24"/>
        </w:rPr>
        <w:t>în</w:t>
      </w:r>
      <w:proofErr w:type="spellEnd"/>
      <w:r w:rsidRPr="00A358FD">
        <w:rPr>
          <w:sz w:val="24"/>
          <w:szCs w:val="24"/>
        </w:rPr>
        <w:t xml:space="preserve"> care </w:t>
      </w:r>
      <w:proofErr w:type="spellStart"/>
      <w:r w:rsidRPr="00A358FD">
        <w:rPr>
          <w:sz w:val="24"/>
          <w:szCs w:val="24"/>
        </w:rPr>
        <w:t>această</w:t>
      </w:r>
      <w:proofErr w:type="spellEnd"/>
      <w:r w:rsidRPr="00A358FD">
        <w:rPr>
          <w:sz w:val="24"/>
          <w:szCs w:val="24"/>
        </w:rPr>
        <w:t xml:space="preserve"> </w:t>
      </w:r>
      <w:proofErr w:type="spellStart"/>
      <w:r w:rsidRPr="00A358FD">
        <w:rPr>
          <w:sz w:val="24"/>
          <w:szCs w:val="24"/>
        </w:rPr>
        <w:t>declaraţie</w:t>
      </w:r>
      <w:proofErr w:type="spellEnd"/>
      <w:r w:rsidRPr="00A358FD">
        <w:rPr>
          <w:sz w:val="24"/>
          <w:szCs w:val="24"/>
        </w:rPr>
        <w:t xml:space="preserve"> nu </w:t>
      </w:r>
      <w:proofErr w:type="spellStart"/>
      <w:r w:rsidRPr="00A358FD">
        <w:rPr>
          <w:sz w:val="24"/>
          <w:szCs w:val="24"/>
        </w:rPr>
        <w:t>este</w:t>
      </w:r>
      <w:proofErr w:type="spellEnd"/>
      <w:r w:rsidRPr="00A358FD">
        <w:rPr>
          <w:sz w:val="24"/>
          <w:szCs w:val="24"/>
        </w:rPr>
        <w:t xml:space="preserve"> </w:t>
      </w:r>
      <w:proofErr w:type="spellStart"/>
      <w:r w:rsidRPr="00A358FD">
        <w:rPr>
          <w:sz w:val="24"/>
          <w:szCs w:val="24"/>
        </w:rPr>
        <w:t>conformă</w:t>
      </w:r>
      <w:proofErr w:type="spellEnd"/>
      <w:r w:rsidRPr="00A358FD">
        <w:rPr>
          <w:sz w:val="24"/>
          <w:szCs w:val="24"/>
        </w:rPr>
        <w:t xml:space="preserve"> cu </w:t>
      </w:r>
      <w:proofErr w:type="spellStart"/>
      <w:r w:rsidRPr="00A358FD">
        <w:rPr>
          <w:sz w:val="24"/>
          <w:szCs w:val="24"/>
        </w:rPr>
        <w:t>realitatea</w:t>
      </w:r>
      <w:proofErr w:type="spellEnd"/>
      <w:r w:rsidRPr="00A358FD">
        <w:rPr>
          <w:sz w:val="24"/>
          <w:szCs w:val="24"/>
        </w:rPr>
        <w:t xml:space="preserve"> </w:t>
      </w:r>
      <w:proofErr w:type="spellStart"/>
      <w:r w:rsidRPr="00A358FD">
        <w:rPr>
          <w:sz w:val="24"/>
          <w:szCs w:val="24"/>
        </w:rPr>
        <w:t>sunt</w:t>
      </w:r>
      <w:proofErr w:type="spellEnd"/>
      <w:r w:rsidRPr="00A358FD">
        <w:rPr>
          <w:sz w:val="24"/>
          <w:szCs w:val="24"/>
        </w:rPr>
        <w:t xml:space="preserve"> </w:t>
      </w:r>
      <w:proofErr w:type="spellStart"/>
      <w:r w:rsidRPr="00A358FD">
        <w:rPr>
          <w:sz w:val="24"/>
          <w:szCs w:val="24"/>
        </w:rPr>
        <w:t>pasibil</w:t>
      </w:r>
      <w:proofErr w:type="spellEnd"/>
      <w:r w:rsidRPr="00A358FD">
        <w:rPr>
          <w:sz w:val="24"/>
          <w:szCs w:val="24"/>
        </w:rPr>
        <w:t xml:space="preserve"> de </w:t>
      </w:r>
      <w:proofErr w:type="spellStart"/>
      <w:r w:rsidRPr="00A358FD">
        <w:rPr>
          <w:sz w:val="24"/>
          <w:szCs w:val="24"/>
        </w:rPr>
        <w:t>încălcarea</w:t>
      </w:r>
      <w:proofErr w:type="spellEnd"/>
      <w:r w:rsidRPr="00A358FD">
        <w:rPr>
          <w:sz w:val="24"/>
          <w:szCs w:val="24"/>
        </w:rPr>
        <w:t xml:space="preserve"> </w:t>
      </w:r>
      <w:proofErr w:type="spellStart"/>
      <w:r w:rsidRPr="00A358FD">
        <w:rPr>
          <w:sz w:val="24"/>
          <w:szCs w:val="24"/>
        </w:rPr>
        <w:t>prevederilor</w:t>
      </w:r>
      <w:proofErr w:type="spellEnd"/>
      <w:r w:rsidRPr="00A358FD">
        <w:rPr>
          <w:sz w:val="24"/>
          <w:szCs w:val="24"/>
        </w:rPr>
        <w:t xml:space="preserve"> </w:t>
      </w:r>
      <w:proofErr w:type="spellStart"/>
      <w:r w:rsidRPr="00A358FD">
        <w:rPr>
          <w:sz w:val="24"/>
          <w:szCs w:val="24"/>
        </w:rPr>
        <w:t>legislaţiei</w:t>
      </w:r>
      <w:proofErr w:type="spellEnd"/>
      <w:r w:rsidRPr="00A358FD">
        <w:rPr>
          <w:sz w:val="24"/>
          <w:szCs w:val="24"/>
        </w:rPr>
        <w:t xml:space="preserve"> </w:t>
      </w:r>
      <w:proofErr w:type="spellStart"/>
      <w:r w:rsidRPr="00A358FD">
        <w:rPr>
          <w:sz w:val="24"/>
          <w:szCs w:val="24"/>
        </w:rPr>
        <w:t>penale</w:t>
      </w:r>
      <w:proofErr w:type="spellEnd"/>
      <w:r w:rsidRPr="00A358FD">
        <w:rPr>
          <w:sz w:val="24"/>
          <w:szCs w:val="24"/>
        </w:rPr>
        <w:t xml:space="preserve"> </w:t>
      </w:r>
      <w:proofErr w:type="spellStart"/>
      <w:r w:rsidRPr="00A358FD">
        <w:rPr>
          <w:sz w:val="24"/>
          <w:szCs w:val="24"/>
        </w:rPr>
        <w:t>privind</w:t>
      </w:r>
      <w:proofErr w:type="spellEnd"/>
      <w:r w:rsidRPr="00A358FD">
        <w:rPr>
          <w:sz w:val="24"/>
          <w:szCs w:val="24"/>
        </w:rPr>
        <w:t xml:space="preserve"> </w:t>
      </w:r>
      <w:proofErr w:type="spellStart"/>
      <w:r w:rsidRPr="00A358FD">
        <w:rPr>
          <w:sz w:val="24"/>
          <w:szCs w:val="24"/>
        </w:rPr>
        <w:t>falsul</w:t>
      </w:r>
      <w:proofErr w:type="spellEnd"/>
      <w:r w:rsidRPr="00A358FD">
        <w:rPr>
          <w:sz w:val="24"/>
          <w:szCs w:val="24"/>
        </w:rPr>
        <w:t xml:space="preserve"> </w:t>
      </w:r>
      <w:proofErr w:type="spellStart"/>
      <w:r w:rsidRPr="00A358FD">
        <w:rPr>
          <w:sz w:val="24"/>
          <w:szCs w:val="24"/>
        </w:rPr>
        <w:t>în</w:t>
      </w:r>
      <w:proofErr w:type="spellEnd"/>
      <w:r w:rsidRPr="00A358FD">
        <w:rPr>
          <w:sz w:val="24"/>
          <w:szCs w:val="24"/>
        </w:rPr>
        <w:t xml:space="preserve"> </w:t>
      </w:r>
      <w:proofErr w:type="spellStart"/>
      <w:r w:rsidRPr="00A358FD">
        <w:rPr>
          <w:sz w:val="24"/>
          <w:szCs w:val="24"/>
        </w:rPr>
        <w:t>declaraţii</w:t>
      </w:r>
      <w:proofErr w:type="spellEnd"/>
      <w:r w:rsidRPr="00A358FD">
        <w:rPr>
          <w:sz w:val="24"/>
          <w:szCs w:val="24"/>
        </w:rPr>
        <w:t>.</w:t>
      </w:r>
    </w:p>
    <w:p w14:paraId="1AF58112" w14:textId="77777777" w:rsidR="00A358FD" w:rsidRDefault="00A358FD" w:rsidP="00B04169">
      <w:pPr>
        <w:overflowPunct/>
        <w:autoSpaceDE/>
        <w:autoSpaceDN/>
        <w:adjustRightInd/>
        <w:textAlignment w:val="auto"/>
        <w:rPr>
          <w:rFonts w:ascii="Times New Roman" w:hAnsi="Times New Roman"/>
          <w:bCs/>
          <w:sz w:val="24"/>
          <w:szCs w:val="24"/>
          <w:lang w:val="ro-RO"/>
        </w:rPr>
      </w:pPr>
      <w:bookmarkStart w:id="8" w:name="_Hlk37664668"/>
    </w:p>
    <w:p w14:paraId="5BA98BE6" w14:textId="3DF92B0E" w:rsidR="00F35528" w:rsidRPr="00A358FD" w:rsidRDefault="00F35528" w:rsidP="00A358FD">
      <w:pPr>
        <w:overflowPunct/>
        <w:autoSpaceDE/>
        <w:autoSpaceDN/>
        <w:adjustRightInd/>
        <w:jc w:val="right"/>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305AA3" w:rsidRPr="00A358FD">
        <w:rPr>
          <w:rFonts w:ascii="Times New Roman" w:hAnsi="Times New Roman"/>
          <w:bCs/>
          <w:sz w:val="24"/>
          <w:szCs w:val="24"/>
          <w:lang w:val="ro-RO"/>
        </w:rPr>
        <w:t>fertant</w:t>
      </w:r>
      <w:r w:rsidRPr="00A358FD">
        <w:rPr>
          <w:rFonts w:ascii="Times New Roman" w:hAnsi="Times New Roman"/>
          <w:bCs/>
          <w:sz w:val="24"/>
          <w:szCs w:val="24"/>
          <w:lang w:val="ro-RO"/>
        </w:rPr>
        <w:t>,</w:t>
      </w:r>
      <w:r w:rsidR="00A24361" w:rsidRPr="00A358FD">
        <w:rPr>
          <w:rFonts w:ascii="Times New Roman" w:hAnsi="Times New Roman"/>
          <w:bCs/>
          <w:sz w:val="24"/>
          <w:szCs w:val="24"/>
          <w:lang w:val="ro-RO"/>
        </w:rPr>
        <w:t>___________________</w:t>
      </w:r>
    </w:p>
    <w:p w14:paraId="3CBB6A94" w14:textId="7248A87C" w:rsidR="001B2CC9" w:rsidRPr="00A358FD" w:rsidRDefault="00F35528" w:rsidP="00B04169">
      <w:pPr>
        <w:overflowPunct/>
        <w:autoSpaceDE/>
        <w:autoSpaceDN/>
        <w:adjustRightInd/>
        <w:jc w:val="right"/>
        <w:textAlignment w:val="auto"/>
        <w:rPr>
          <w:rFonts w:ascii="Times New Roman" w:hAnsi="Times New Roman"/>
          <w:bCs/>
          <w:sz w:val="24"/>
          <w:szCs w:val="24"/>
          <w:lang w:val="ro-RO"/>
        </w:rPr>
      </w:pPr>
      <w:r w:rsidRPr="00A358FD">
        <w:rPr>
          <w:rFonts w:ascii="Times New Roman" w:hAnsi="Times New Roman"/>
          <w:bCs/>
          <w:sz w:val="24"/>
          <w:szCs w:val="24"/>
          <w:lang w:val="ro-RO"/>
        </w:rPr>
        <w:t>(semnătura autorizată)</w:t>
      </w:r>
      <w:bookmarkEnd w:id="8"/>
      <w:r w:rsidR="001B2CC9" w:rsidRPr="00A358FD">
        <w:rPr>
          <w:rFonts w:ascii="Times New Roman" w:hAnsi="Times New Roman"/>
          <w:bCs/>
          <w:sz w:val="24"/>
          <w:szCs w:val="24"/>
          <w:lang w:val="ro-RO"/>
        </w:rPr>
        <w:br w:type="page"/>
      </w:r>
    </w:p>
    <w:p w14:paraId="05A2E0B4" w14:textId="5DD7D962" w:rsidR="00D914CB" w:rsidRPr="00A358FD" w:rsidRDefault="00D914CB" w:rsidP="002D6B47">
      <w:pPr>
        <w:overflowPunct/>
        <w:autoSpaceDE/>
        <w:autoSpaceDN/>
        <w:adjustRightInd/>
        <w:jc w:val="right"/>
        <w:textAlignment w:val="auto"/>
        <w:rPr>
          <w:rFonts w:ascii="Times New Roman" w:hAnsi="Times New Roman"/>
          <w:bCs/>
          <w:sz w:val="24"/>
          <w:szCs w:val="24"/>
          <w:lang w:val="ro-RO"/>
        </w:rPr>
      </w:pPr>
      <w:r w:rsidRPr="00A358FD">
        <w:rPr>
          <w:rFonts w:ascii="Times New Roman" w:hAnsi="Times New Roman"/>
          <w:bCs/>
          <w:sz w:val="24"/>
          <w:szCs w:val="24"/>
          <w:lang w:val="ro-RO"/>
        </w:rPr>
        <w:lastRenderedPageBreak/>
        <w:t>Formular nr. 6</w:t>
      </w:r>
    </w:p>
    <w:p w14:paraId="70BE89EE" w14:textId="18DC2982" w:rsidR="00F9323C" w:rsidRPr="00A358FD" w:rsidRDefault="00F9323C" w:rsidP="00F9323C">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305AA3" w:rsidRPr="00A358FD">
        <w:rPr>
          <w:rFonts w:ascii="Times New Roman" w:hAnsi="Times New Roman"/>
          <w:bCs/>
          <w:sz w:val="24"/>
          <w:szCs w:val="24"/>
          <w:lang w:val="ro-RO"/>
        </w:rPr>
        <w:t xml:space="preserve">fertant </w:t>
      </w:r>
      <w:r w:rsidRPr="00A358FD">
        <w:rPr>
          <w:rFonts w:ascii="Times New Roman" w:hAnsi="Times New Roman"/>
          <w:bCs/>
          <w:sz w:val="24"/>
          <w:szCs w:val="24"/>
          <w:lang w:val="ro-RO"/>
        </w:rPr>
        <w:t>___________________</w:t>
      </w:r>
    </w:p>
    <w:p w14:paraId="58BE5942" w14:textId="76714BE6" w:rsidR="00F9323C" w:rsidRPr="00A358FD" w:rsidRDefault="00F9323C" w:rsidP="00F9323C">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(denumirea/numele)</w:t>
      </w:r>
    </w:p>
    <w:p w14:paraId="255DFC3F" w14:textId="77777777" w:rsidR="00D071E4" w:rsidRPr="00A358FD" w:rsidRDefault="00D071E4" w:rsidP="00F9323C">
      <w:pPr>
        <w:overflowPunct/>
        <w:autoSpaceDE/>
        <w:autoSpaceDN/>
        <w:adjustRightInd/>
        <w:textAlignment w:val="auto"/>
        <w:rPr>
          <w:rFonts w:ascii="Times New Roman" w:hAnsi="Times New Roman"/>
          <w:bCs/>
          <w:sz w:val="24"/>
          <w:szCs w:val="24"/>
          <w:lang w:val="ro-RO"/>
        </w:rPr>
      </w:pPr>
    </w:p>
    <w:p w14:paraId="1973251A" w14:textId="77777777" w:rsidR="00F9323C" w:rsidRPr="00A358FD" w:rsidRDefault="00F9323C"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A358FD" w:rsidRDefault="00083E72" w:rsidP="00083E72">
      <w:pPr>
        <w:overflowPunct/>
        <w:autoSpaceDE/>
        <w:autoSpaceDN/>
        <w:adjustRightInd/>
        <w:textAlignment w:val="auto"/>
        <w:rPr>
          <w:rFonts w:ascii="Times New Roman" w:hAnsi="Times New Roman"/>
          <w:b/>
          <w:bCs/>
          <w:iCs/>
          <w:sz w:val="24"/>
          <w:szCs w:val="24"/>
          <w:lang w:val="ro-RO"/>
        </w:rPr>
      </w:pPr>
    </w:p>
    <w:p w14:paraId="49B49D14" w14:textId="77777777" w:rsidR="00D071E4" w:rsidRPr="00A358FD" w:rsidRDefault="00D071E4" w:rsidP="00083E72">
      <w:pPr>
        <w:overflowPunct/>
        <w:autoSpaceDE/>
        <w:autoSpaceDN/>
        <w:adjustRightInd/>
        <w:textAlignment w:val="auto"/>
        <w:rPr>
          <w:rFonts w:ascii="Times New Roman" w:hAnsi="Times New Roman"/>
          <w:iCs/>
          <w:sz w:val="24"/>
          <w:szCs w:val="24"/>
          <w:lang w:val="ro-RO"/>
        </w:rPr>
      </w:pPr>
    </w:p>
    <w:p w14:paraId="4F2A0BB7" w14:textId="45D2B229" w:rsidR="00083E72" w:rsidRPr="00A358FD" w:rsidRDefault="00083E72" w:rsidP="00083E72">
      <w:pPr>
        <w:overflowPunct/>
        <w:autoSpaceDE/>
        <w:autoSpaceDN/>
        <w:adjustRightInd/>
        <w:jc w:val="center"/>
        <w:textAlignment w:val="auto"/>
        <w:rPr>
          <w:rFonts w:ascii="Times New Roman" w:hAnsi="Times New Roman"/>
          <w:b/>
          <w:bCs/>
          <w:iCs/>
          <w:sz w:val="24"/>
          <w:szCs w:val="24"/>
          <w:lang w:val="ro-RO"/>
        </w:rPr>
      </w:pPr>
      <w:r w:rsidRPr="00A358FD">
        <w:rPr>
          <w:rFonts w:ascii="Times New Roman" w:hAnsi="Times New Roman"/>
          <w:b/>
          <w:bCs/>
          <w:iCs/>
          <w:sz w:val="24"/>
          <w:szCs w:val="24"/>
          <w:lang w:val="ro-RO"/>
        </w:rPr>
        <w:t xml:space="preserve">Declarație de acceptare a condițiilor contractuale și de însușire a </w:t>
      </w:r>
    </w:p>
    <w:p w14:paraId="70D76340" w14:textId="1178234F" w:rsidR="000B7787" w:rsidRPr="00A358FD" w:rsidRDefault="000B7787" w:rsidP="00083E72">
      <w:pPr>
        <w:overflowPunct/>
        <w:autoSpaceDE/>
        <w:autoSpaceDN/>
        <w:adjustRightInd/>
        <w:jc w:val="center"/>
        <w:textAlignment w:val="auto"/>
        <w:rPr>
          <w:rFonts w:ascii="Times New Roman" w:hAnsi="Times New Roman"/>
          <w:b/>
          <w:bCs/>
          <w:iCs/>
          <w:sz w:val="24"/>
          <w:szCs w:val="24"/>
          <w:lang w:val="ro-RO"/>
        </w:rPr>
      </w:pPr>
      <w:r w:rsidRPr="00A358FD">
        <w:rPr>
          <w:rFonts w:ascii="Times New Roman" w:hAnsi="Times New Roman"/>
          <w:b/>
          <w:bCs/>
          <w:iCs/>
          <w:sz w:val="24"/>
          <w:szCs w:val="24"/>
          <w:lang w:val="ro-RO"/>
        </w:rPr>
        <w:t>documentației de atribuire</w:t>
      </w:r>
    </w:p>
    <w:p w14:paraId="1B104B2B" w14:textId="77777777" w:rsidR="00083E72" w:rsidRPr="00A358FD" w:rsidRDefault="00083E72" w:rsidP="00083E72">
      <w:pPr>
        <w:overflowPunct/>
        <w:autoSpaceDE/>
        <w:autoSpaceDN/>
        <w:adjustRightInd/>
        <w:jc w:val="center"/>
        <w:textAlignment w:val="auto"/>
        <w:rPr>
          <w:rFonts w:ascii="Times New Roman" w:hAnsi="Times New Roman"/>
          <w:b/>
          <w:bCs/>
          <w:iCs/>
          <w:sz w:val="24"/>
          <w:szCs w:val="24"/>
          <w:lang w:val="ro-RO"/>
        </w:rPr>
      </w:pPr>
    </w:p>
    <w:p w14:paraId="5B20625F" w14:textId="77777777" w:rsidR="00083E72" w:rsidRPr="00A358FD" w:rsidRDefault="00083E72" w:rsidP="00083E72">
      <w:pPr>
        <w:overflowPunct/>
        <w:autoSpaceDE/>
        <w:autoSpaceDN/>
        <w:adjustRightInd/>
        <w:jc w:val="center"/>
        <w:textAlignment w:val="auto"/>
        <w:rPr>
          <w:rFonts w:ascii="Times New Roman" w:hAnsi="Times New Roman"/>
          <w:b/>
          <w:bCs/>
          <w:iCs/>
          <w:sz w:val="24"/>
          <w:szCs w:val="24"/>
          <w:lang w:val="ro-RO"/>
        </w:rPr>
      </w:pPr>
    </w:p>
    <w:p w14:paraId="046AC7BB" w14:textId="77777777" w:rsidR="004010DC" w:rsidRPr="00A358FD" w:rsidRDefault="004010DC" w:rsidP="00083E72">
      <w:pPr>
        <w:overflowPunct/>
        <w:autoSpaceDE/>
        <w:autoSpaceDN/>
        <w:adjustRightInd/>
        <w:jc w:val="center"/>
        <w:textAlignment w:val="auto"/>
        <w:rPr>
          <w:rFonts w:ascii="Times New Roman" w:hAnsi="Times New Roman"/>
          <w:b/>
          <w:bCs/>
          <w:iCs/>
          <w:sz w:val="24"/>
          <w:szCs w:val="24"/>
          <w:lang w:val="ro-RO"/>
        </w:rPr>
      </w:pPr>
    </w:p>
    <w:p w14:paraId="0F7D1605" w14:textId="77777777" w:rsidR="004010DC" w:rsidRPr="00A358FD" w:rsidRDefault="004010DC" w:rsidP="00083E72">
      <w:pPr>
        <w:overflowPunct/>
        <w:autoSpaceDE/>
        <w:autoSpaceDN/>
        <w:adjustRightInd/>
        <w:jc w:val="center"/>
        <w:textAlignment w:val="auto"/>
        <w:rPr>
          <w:rFonts w:ascii="Times New Roman" w:hAnsi="Times New Roman"/>
          <w:b/>
          <w:bCs/>
          <w:iCs/>
          <w:sz w:val="24"/>
          <w:szCs w:val="24"/>
          <w:lang w:val="ro-RO"/>
        </w:rPr>
      </w:pPr>
    </w:p>
    <w:p w14:paraId="4CC2836D" w14:textId="77777777" w:rsidR="00083E72" w:rsidRPr="00A358FD" w:rsidRDefault="00083E72" w:rsidP="00083E72">
      <w:pPr>
        <w:overflowPunct/>
        <w:autoSpaceDE/>
        <w:autoSpaceDN/>
        <w:adjustRightInd/>
        <w:jc w:val="center"/>
        <w:textAlignment w:val="auto"/>
        <w:rPr>
          <w:rFonts w:ascii="Times New Roman" w:hAnsi="Times New Roman"/>
          <w:b/>
          <w:bCs/>
          <w:iCs/>
          <w:sz w:val="24"/>
          <w:szCs w:val="24"/>
          <w:lang w:val="ro-RO"/>
        </w:rPr>
      </w:pPr>
    </w:p>
    <w:p w14:paraId="5D38BC9F" w14:textId="0FABD763" w:rsidR="00083E72" w:rsidRPr="00A358FD" w:rsidRDefault="00083E72" w:rsidP="002D6B47">
      <w:pPr>
        <w:overflowPunct/>
        <w:autoSpaceDE/>
        <w:autoSpaceDN/>
        <w:adjustRightInd/>
        <w:ind w:firstLine="708"/>
        <w:jc w:val="both"/>
        <w:textAlignment w:val="auto"/>
        <w:rPr>
          <w:rFonts w:ascii="Times New Roman" w:hAnsi="Times New Roman"/>
          <w:i/>
          <w:iCs/>
          <w:sz w:val="24"/>
          <w:szCs w:val="24"/>
          <w:lang w:val="ro-RO"/>
        </w:rPr>
      </w:pPr>
      <w:r w:rsidRPr="00A358FD">
        <w:rPr>
          <w:rFonts w:ascii="Times New Roman" w:hAnsi="Times New Roman"/>
          <w:sz w:val="24"/>
          <w:szCs w:val="24"/>
          <w:lang w:val="ro-RO"/>
        </w:rPr>
        <w:t>Subsemnatul ............................................................ în calitate de</w:t>
      </w:r>
      <w:r w:rsidR="004010DC" w:rsidRPr="00A358FD">
        <w:rPr>
          <w:rFonts w:ascii="Times New Roman" w:hAnsi="Times New Roman"/>
          <w:sz w:val="24"/>
          <w:szCs w:val="24"/>
          <w:lang w:val="ro-RO"/>
        </w:rPr>
        <w:t xml:space="preserve"> ofertant, </w:t>
      </w:r>
      <w:r w:rsidRPr="00A358FD">
        <w:rPr>
          <w:rFonts w:ascii="Times New Roman" w:hAnsi="Times New Roman"/>
          <w:sz w:val="24"/>
          <w:szCs w:val="24"/>
          <w:lang w:val="ro-RO"/>
        </w:rPr>
        <w:t>pentru și în numele..................................…................................................declar, prin prezenta, că acceptăm condițiile contractuale și ne însușim în totalitate documentația de atribuire aferentă anunțului de p</w:t>
      </w:r>
      <w:r w:rsidR="007A4060" w:rsidRPr="00A358FD">
        <w:rPr>
          <w:rFonts w:ascii="Times New Roman" w:hAnsi="Times New Roman"/>
          <w:sz w:val="24"/>
          <w:szCs w:val="24"/>
          <w:lang w:val="ro-RO"/>
        </w:rPr>
        <w:t>ublicitate</w:t>
      </w:r>
      <w:r w:rsidRPr="00A358FD">
        <w:rPr>
          <w:rFonts w:ascii="Times New Roman" w:hAnsi="Times New Roman"/>
          <w:sz w:val="24"/>
          <w:szCs w:val="24"/>
          <w:lang w:val="ro-RO"/>
        </w:rPr>
        <w:t xml:space="preserve"> nr.  .............</w:t>
      </w:r>
      <w:r w:rsidR="004010DC" w:rsidRPr="00A358FD">
        <w:rPr>
          <w:rFonts w:ascii="Times New Roman" w:hAnsi="Times New Roman"/>
          <w:sz w:val="24"/>
          <w:szCs w:val="24"/>
          <w:lang w:val="ro-RO"/>
        </w:rPr>
        <w:t>......</w:t>
      </w:r>
      <w:r w:rsidRPr="00A358FD">
        <w:rPr>
          <w:rFonts w:ascii="Times New Roman" w:hAnsi="Times New Roman"/>
          <w:sz w:val="24"/>
          <w:szCs w:val="24"/>
          <w:lang w:val="ro-RO"/>
        </w:rPr>
        <w:t>..................................... din data de..................... .</w:t>
      </w:r>
      <w:r w:rsidRPr="00A358FD">
        <w:rPr>
          <w:rFonts w:ascii="Times New Roman" w:hAnsi="Times New Roman"/>
          <w:i/>
          <w:iCs/>
          <w:sz w:val="24"/>
          <w:szCs w:val="24"/>
          <w:lang w:val="ro-RO"/>
        </w:rPr>
        <w:t xml:space="preserve">  </w:t>
      </w:r>
    </w:p>
    <w:p w14:paraId="64A8F94D" w14:textId="109B27B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4170DB22"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2193913A"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35372ACC"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2071ADF3"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442B14F3"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1E6D9DD2" w14:textId="77777777" w:rsidR="00D914CB" w:rsidRPr="00A358FD" w:rsidRDefault="00D914CB" w:rsidP="00083E72">
      <w:pPr>
        <w:overflowPunct/>
        <w:autoSpaceDE/>
        <w:autoSpaceDN/>
        <w:adjustRightInd/>
        <w:textAlignment w:val="auto"/>
        <w:rPr>
          <w:rFonts w:ascii="Times New Roman" w:hAnsi="Times New Roman"/>
          <w:bCs/>
          <w:sz w:val="24"/>
          <w:szCs w:val="24"/>
          <w:lang w:val="ro-RO"/>
        </w:rPr>
      </w:pPr>
    </w:p>
    <w:p w14:paraId="7B5567EE" w14:textId="77777777" w:rsidR="00083E72" w:rsidRPr="00A358FD" w:rsidRDefault="00083E72" w:rsidP="00083E72">
      <w:pPr>
        <w:overflowPunct/>
        <w:autoSpaceDE/>
        <w:autoSpaceDN/>
        <w:adjustRightInd/>
        <w:textAlignment w:val="auto"/>
        <w:rPr>
          <w:rFonts w:ascii="Times New Roman" w:hAnsi="Times New Roman"/>
          <w:bCs/>
          <w:sz w:val="24"/>
          <w:szCs w:val="24"/>
          <w:lang w:val="ro-RO"/>
        </w:rPr>
      </w:pPr>
    </w:p>
    <w:p w14:paraId="7218C518" w14:textId="7D86957B" w:rsidR="00D914CB" w:rsidRPr="00A358FD" w:rsidRDefault="00083E72" w:rsidP="00083E72">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Data completării __________</w:t>
      </w:r>
    </w:p>
    <w:p w14:paraId="72230153" w14:textId="1B032992" w:rsidR="00083E72" w:rsidRPr="00A358FD" w:rsidRDefault="00083E72" w:rsidP="00083E72">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305AA3" w:rsidRPr="00A358FD">
        <w:rPr>
          <w:rFonts w:ascii="Times New Roman" w:hAnsi="Times New Roman"/>
          <w:bCs/>
          <w:sz w:val="24"/>
          <w:szCs w:val="24"/>
          <w:lang w:val="ro-RO"/>
        </w:rPr>
        <w:t>fertant</w:t>
      </w:r>
      <w:r w:rsidRPr="00A358FD">
        <w:rPr>
          <w:rFonts w:ascii="Times New Roman" w:hAnsi="Times New Roman"/>
          <w:bCs/>
          <w:sz w:val="24"/>
          <w:szCs w:val="24"/>
          <w:lang w:val="ro-RO"/>
        </w:rPr>
        <w:t>,___________________</w:t>
      </w:r>
    </w:p>
    <w:p w14:paraId="43F6CD94" w14:textId="0BE15D78" w:rsidR="00F9323C" w:rsidRPr="00A358FD" w:rsidRDefault="00083E72" w:rsidP="00F35528">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(semnătura autorizată)</w:t>
      </w:r>
    </w:p>
    <w:p w14:paraId="6E398D7D" w14:textId="77777777" w:rsidR="00FE103D" w:rsidRPr="00A358FD"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A358FD" w:rsidRDefault="00557AC5">
      <w:pPr>
        <w:overflowPunct/>
        <w:autoSpaceDE/>
        <w:autoSpaceDN/>
        <w:adjustRightInd/>
        <w:spacing w:after="160" w:line="259" w:lineRule="auto"/>
        <w:textAlignment w:val="auto"/>
        <w:rPr>
          <w:rFonts w:ascii="Times New Roman" w:hAnsi="Times New Roman"/>
          <w:bCs/>
          <w:sz w:val="24"/>
          <w:szCs w:val="24"/>
          <w:lang w:val="ro-RO"/>
        </w:rPr>
      </w:pPr>
      <w:r w:rsidRPr="00A358FD">
        <w:rPr>
          <w:rFonts w:ascii="Times New Roman" w:hAnsi="Times New Roman"/>
          <w:bCs/>
          <w:sz w:val="24"/>
          <w:szCs w:val="24"/>
          <w:lang w:val="ro-RO"/>
        </w:rPr>
        <w:br w:type="page"/>
      </w:r>
    </w:p>
    <w:p w14:paraId="14D2AD36" w14:textId="271A80DA" w:rsidR="00557AC5" w:rsidRPr="00A358FD" w:rsidRDefault="00557AC5" w:rsidP="00D914CB">
      <w:pPr>
        <w:jc w:val="right"/>
        <w:rPr>
          <w:rFonts w:ascii="Times New Roman" w:eastAsia="SimSun" w:hAnsi="Times New Roman"/>
          <w:sz w:val="24"/>
          <w:szCs w:val="24"/>
          <w:lang w:val="ro-RO" w:eastAsia="zh-CN"/>
        </w:rPr>
      </w:pPr>
      <w:bookmarkStart w:id="9" w:name="_Hlk37675421"/>
      <w:r w:rsidRPr="00A358FD">
        <w:rPr>
          <w:rFonts w:ascii="Times New Roman" w:eastAsia="SimSun" w:hAnsi="Times New Roman"/>
          <w:sz w:val="24"/>
          <w:szCs w:val="24"/>
          <w:lang w:val="ro-RO" w:eastAsia="zh-CN"/>
        </w:rPr>
        <w:lastRenderedPageBreak/>
        <w:t xml:space="preserve">Formular nr. </w:t>
      </w:r>
      <w:bookmarkEnd w:id="9"/>
      <w:r w:rsidRPr="00A358FD">
        <w:rPr>
          <w:rFonts w:ascii="Times New Roman" w:eastAsia="SimSun" w:hAnsi="Times New Roman"/>
          <w:sz w:val="24"/>
          <w:szCs w:val="24"/>
          <w:lang w:val="ro-RO" w:eastAsia="zh-CN"/>
        </w:rPr>
        <w:t>7</w:t>
      </w:r>
    </w:p>
    <w:p w14:paraId="3BA850B0" w14:textId="43CA7FF6" w:rsidR="00FE103D" w:rsidRPr="00A358FD" w:rsidRDefault="00FE103D" w:rsidP="00FE103D">
      <w:pPr>
        <w:jc w:val="both"/>
        <w:rPr>
          <w:rFonts w:ascii="Times New Roman" w:eastAsia="SimSun" w:hAnsi="Times New Roman"/>
          <w:sz w:val="24"/>
          <w:szCs w:val="24"/>
          <w:lang w:val="ro-RO" w:eastAsia="zh-CN"/>
        </w:rPr>
      </w:pPr>
      <w:r w:rsidRPr="00A358FD">
        <w:rPr>
          <w:rFonts w:ascii="Times New Roman" w:eastAsia="SimSun" w:hAnsi="Times New Roman"/>
          <w:sz w:val="24"/>
          <w:szCs w:val="24"/>
          <w:lang w:val="ro-RO" w:eastAsia="zh-CN"/>
        </w:rPr>
        <w:t>O</w:t>
      </w:r>
      <w:r w:rsidR="00737372" w:rsidRPr="00A358FD">
        <w:rPr>
          <w:rFonts w:ascii="Times New Roman" w:eastAsia="SimSun" w:hAnsi="Times New Roman"/>
          <w:sz w:val="24"/>
          <w:szCs w:val="24"/>
          <w:lang w:val="ro-RO" w:eastAsia="zh-CN"/>
        </w:rPr>
        <w:t>fertant</w:t>
      </w:r>
    </w:p>
    <w:p w14:paraId="432C43B5" w14:textId="77777777" w:rsidR="00FE103D" w:rsidRPr="00A358FD" w:rsidRDefault="00FE103D" w:rsidP="00FE103D">
      <w:pPr>
        <w:jc w:val="both"/>
        <w:rPr>
          <w:rFonts w:ascii="Times New Roman" w:eastAsia="SimSun" w:hAnsi="Times New Roman"/>
          <w:sz w:val="24"/>
          <w:szCs w:val="24"/>
          <w:lang w:val="ro-RO" w:eastAsia="zh-CN"/>
        </w:rPr>
      </w:pPr>
      <w:r w:rsidRPr="00A358FD">
        <w:rPr>
          <w:rFonts w:ascii="Times New Roman" w:eastAsia="SimSun" w:hAnsi="Times New Roman"/>
          <w:sz w:val="24"/>
          <w:szCs w:val="24"/>
          <w:lang w:val="ro-RO" w:eastAsia="zh-CN"/>
        </w:rPr>
        <w:t>_____________________</w:t>
      </w:r>
    </w:p>
    <w:p w14:paraId="142E5371" w14:textId="2F9BA031" w:rsidR="00FE103D" w:rsidRPr="00A358FD" w:rsidRDefault="00FE103D" w:rsidP="00FE103D">
      <w:pPr>
        <w:jc w:val="both"/>
        <w:rPr>
          <w:rFonts w:ascii="Times New Roman" w:eastAsia="SimSun" w:hAnsi="Times New Roman"/>
          <w:i/>
          <w:sz w:val="24"/>
          <w:szCs w:val="24"/>
          <w:lang w:val="ro-RO" w:eastAsia="zh-CN"/>
        </w:rPr>
      </w:pPr>
      <w:r w:rsidRPr="00A358FD">
        <w:rPr>
          <w:rFonts w:ascii="Times New Roman" w:eastAsia="SimSun" w:hAnsi="Times New Roman"/>
          <w:i/>
          <w:sz w:val="24"/>
          <w:szCs w:val="24"/>
          <w:lang w:val="ro-RO" w:eastAsia="zh-CN"/>
        </w:rPr>
        <w:t>(denumirea/nume</w:t>
      </w:r>
      <w:r w:rsidR="00737372" w:rsidRPr="00A358FD">
        <w:rPr>
          <w:rFonts w:ascii="Times New Roman" w:eastAsia="SimSun" w:hAnsi="Times New Roman"/>
          <w:i/>
          <w:sz w:val="24"/>
          <w:szCs w:val="24"/>
          <w:lang w:val="ro-RO" w:eastAsia="zh-CN"/>
        </w:rPr>
        <w:t>le</w:t>
      </w:r>
      <w:r w:rsidRPr="00A358FD">
        <w:rPr>
          <w:rFonts w:ascii="Times New Roman" w:eastAsia="SimSun" w:hAnsi="Times New Roman"/>
          <w:i/>
          <w:sz w:val="24"/>
          <w:szCs w:val="24"/>
          <w:lang w:val="ro-RO" w:eastAsia="zh-CN"/>
        </w:rPr>
        <w:t>)</w:t>
      </w:r>
    </w:p>
    <w:p w14:paraId="5043E3FA" w14:textId="77777777" w:rsidR="00FE103D" w:rsidRPr="00A358FD" w:rsidRDefault="00FE103D" w:rsidP="00FE103D">
      <w:pPr>
        <w:jc w:val="both"/>
        <w:rPr>
          <w:rFonts w:ascii="Times New Roman" w:eastAsia="SimSun" w:hAnsi="Times New Roman"/>
          <w:sz w:val="24"/>
          <w:szCs w:val="24"/>
          <w:lang w:val="ro-RO" w:eastAsia="zh-CN"/>
        </w:rPr>
      </w:pPr>
    </w:p>
    <w:p w14:paraId="578DC410" w14:textId="77777777" w:rsidR="00BF12D4" w:rsidRPr="00A358FD" w:rsidRDefault="00BF12D4" w:rsidP="00FE103D">
      <w:pPr>
        <w:jc w:val="both"/>
        <w:rPr>
          <w:rFonts w:ascii="Times New Roman" w:eastAsia="SimSun" w:hAnsi="Times New Roman"/>
          <w:sz w:val="24"/>
          <w:szCs w:val="24"/>
          <w:lang w:val="ro-RO" w:eastAsia="zh-CN"/>
        </w:rPr>
      </w:pPr>
    </w:p>
    <w:p w14:paraId="74A77645" w14:textId="77777777" w:rsidR="00FE103D" w:rsidRPr="00A358FD" w:rsidRDefault="00FE103D" w:rsidP="00FE103D">
      <w:pPr>
        <w:jc w:val="center"/>
        <w:rPr>
          <w:rFonts w:ascii="Times New Roman" w:eastAsia="SimSun" w:hAnsi="Times New Roman"/>
          <w:b/>
          <w:sz w:val="24"/>
          <w:szCs w:val="24"/>
          <w:lang w:val="ro-RO" w:eastAsia="zh-CN"/>
        </w:rPr>
      </w:pPr>
    </w:p>
    <w:p w14:paraId="57713AD0" w14:textId="6B65EA8B" w:rsidR="00FE103D" w:rsidRPr="00A358FD" w:rsidRDefault="00FE103D" w:rsidP="00FE103D">
      <w:pPr>
        <w:jc w:val="cente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INFORMAŢII PRIVIND O</w:t>
      </w:r>
      <w:r w:rsidR="00737372" w:rsidRPr="00A358FD">
        <w:rPr>
          <w:rFonts w:ascii="Times New Roman" w:eastAsia="SimSun" w:hAnsi="Times New Roman"/>
          <w:b/>
          <w:sz w:val="24"/>
          <w:szCs w:val="24"/>
          <w:lang w:val="ro-RO" w:eastAsia="zh-CN"/>
        </w:rPr>
        <w:t>FERTANTUL</w:t>
      </w:r>
    </w:p>
    <w:p w14:paraId="2DEA203F" w14:textId="77777777" w:rsidR="00FE103D" w:rsidRPr="00A358FD" w:rsidRDefault="00FE103D" w:rsidP="00FE103D">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119"/>
        <w:gridCol w:w="6660"/>
      </w:tblGrid>
      <w:tr w:rsidR="00D4071C" w:rsidRPr="00A358FD" w14:paraId="411A208A" w14:textId="77777777" w:rsidTr="000742DB">
        <w:tc>
          <w:tcPr>
            <w:tcW w:w="3145" w:type="dxa"/>
          </w:tcPr>
          <w:p w14:paraId="09E3CCD5" w14:textId="77777777" w:rsidR="00D4071C" w:rsidRPr="00A358FD" w:rsidRDefault="00D4071C" w:rsidP="008D1CBB">
            <w:pP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 xml:space="preserve">Identificare:   </w:t>
            </w:r>
          </w:p>
        </w:tc>
        <w:tc>
          <w:tcPr>
            <w:tcW w:w="6840" w:type="dxa"/>
          </w:tcPr>
          <w:p w14:paraId="0335C6D9" w14:textId="77777777" w:rsidR="00D4071C" w:rsidRPr="00A358FD" w:rsidRDefault="00D4071C" w:rsidP="008D1CBB">
            <w:pP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Răspuns:</w:t>
            </w:r>
          </w:p>
        </w:tc>
      </w:tr>
      <w:tr w:rsidR="00D4071C" w:rsidRPr="00A358FD" w14:paraId="56390BD3" w14:textId="77777777" w:rsidTr="000742DB">
        <w:tc>
          <w:tcPr>
            <w:tcW w:w="3145" w:type="dxa"/>
          </w:tcPr>
          <w:p w14:paraId="225F2055" w14:textId="77777777" w:rsidR="00D4071C" w:rsidRPr="00A358FD" w:rsidRDefault="00D4071C"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 xml:space="preserve">Nume:  </w:t>
            </w:r>
          </w:p>
        </w:tc>
        <w:tc>
          <w:tcPr>
            <w:tcW w:w="6840" w:type="dxa"/>
          </w:tcPr>
          <w:p w14:paraId="36683153" w14:textId="77777777" w:rsidR="00D4071C" w:rsidRPr="00A358FD" w:rsidRDefault="00D4071C" w:rsidP="008D1CBB">
            <w:pPr>
              <w:rPr>
                <w:rFonts w:ascii="Times New Roman" w:eastAsia="SimSun" w:hAnsi="Times New Roman"/>
                <w:bCs/>
                <w:sz w:val="24"/>
                <w:szCs w:val="24"/>
                <w:lang w:val="ro-RO" w:eastAsia="zh-CN"/>
              </w:rPr>
            </w:pPr>
          </w:p>
        </w:tc>
      </w:tr>
      <w:tr w:rsidR="00D4071C" w:rsidRPr="00A358FD" w14:paraId="0F30705A" w14:textId="77777777" w:rsidTr="000742DB">
        <w:tc>
          <w:tcPr>
            <w:tcW w:w="3145" w:type="dxa"/>
          </w:tcPr>
          <w:p w14:paraId="65879336" w14:textId="77777777" w:rsidR="00D4071C" w:rsidRPr="00A358FD" w:rsidRDefault="00D4071C"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 xml:space="preserve">Cod de identificare fiscală:  </w:t>
            </w:r>
          </w:p>
        </w:tc>
        <w:tc>
          <w:tcPr>
            <w:tcW w:w="6840" w:type="dxa"/>
          </w:tcPr>
          <w:p w14:paraId="1D277E99" w14:textId="77777777" w:rsidR="00D4071C" w:rsidRPr="00A358FD" w:rsidRDefault="00D4071C" w:rsidP="008D1CBB">
            <w:pPr>
              <w:rPr>
                <w:rFonts w:ascii="Times New Roman" w:eastAsia="SimSun" w:hAnsi="Times New Roman"/>
                <w:bCs/>
                <w:sz w:val="24"/>
                <w:szCs w:val="24"/>
                <w:lang w:val="ro-RO" w:eastAsia="zh-CN"/>
              </w:rPr>
            </w:pPr>
          </w:p>
        </w:tc>
      </w:tr>
      <w:tr w:rsidR="00557AC5" w:rsidRPr="00A358FD" w14:paraId="4E1254D2" w14:textId="77777777" w:rsidTr="000742DB">
        <w:tc>
          <w:tcPr>
            <w:tcW w:w="3145" w:type="dxa"/>
          </w:tcPr>
          <w:p w14:paraId="43E11DC1" w14:textId="07FF12DB" w:rsidR="00557AC5" w:rsidRPr="00A358FD" w:rsidRDefault="00557AC5"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Nr. de înregistrare ONRC</w:t>
            </w:r>
          </w:p>
        </w:tc>
        <w:tc>
          <w:tcPr>
            <w:tcW w:w="6840" w:type="dxa"/>
          </w:tcPr>
          <w:p w14:paraId="2E3F50FA" w14:textId="77777777" w:rsidR="00557AC5" w:rsidRPr="00A358FD" w:rsidRDefault="00557AC5" w:rsidP="008D1CBB">
            <w:pPr>
              <w:rPr>
                <w:rFonts w:ascii="Times New Roman" w:eastAsia="SimSun" w:hAnsi="Times New Roman"/>
                <w:bCs/>
                <w:sz w:val="24"/>
                <w:szCs w:val="24"/>
                <w:lang w:val="ro-RO" w:eastAsia="zh-CN"/>
              </w:rPr>
            </w:pPr>
          </w:p>
        </w:tc>
      </w:tr>
      <w:tr w:rsidR="00D4071C" w:rsidRPr="00A358FD" w14:paraId="30F6D00A" w14:textId="77777777" w:rsidTr="000742DB">
        <w:tc>
          <w:tcPr>
            <w:tcW w:w="3145" w:type="dxa"/>
          </w:tcPr>
          <w:p w14:paraId="54D7D255" w14:textId="77777777" w:rsidR="00557AC5" w:rsidRPr="00A358FD" w:rsidRDefault="00D4071C"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Adresa</w:t>
            </w:r>
            <w:r w:rsidR="00557AC5" w:rsidRPr="00A358FD">
              <w:rPr>
                <w:rFonts w:ascii="Times New Roman" w:eastAsia="SimSun" w:hAnsi="Times New Roman"/>
                <w:bCs/>
                <w:sz w:val="24"/>
                <w:szCs w:val="24"/>
                <w:lang w:val="ro-RO" w:eastAsia="zh-CN"/>
              </w:rPr>
              <w:t>:</w:t>
            </w:r>
          </w:p>
          <w:p w14:paraId="231E3C25" w14:textId="21F2DDE5" w:rsidR="00557AC5" w:rsidRPr="00A358FD" w:rsidRDefault="00D4071C" w:rsidP="00557AC5">
            <w:pPr>
              <w:pStyle w:val="ListParagraph"/>
              <w:numPr>
                <w:ilvl w:val="0"/>
                <w:numId w:val="12"/>
              </w:num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poștală</w:t>
            </w:r>
            <w:r w:rsidR="00557AC5" w:rsidRPr="00A358FD">
              <w:rPr>
                <w:rFonts w:ascii="Times New Roman" w:eastAsia="SimSun" w:hAnsi="Times New Roman"/>
                <w:bCs/>
                <w:sz w:val="24"/>
                <w:szCs w:val="24"/>
                <w:lang w:val="ro-RO" w:eastAsia="zh-CN"/>
              </w:rPr>
              <w:t>:</w:t>
            </w:r>
          </w:p>
          <w:p w14:paraId="7A0243B0" w14:textId="77777777" w:rsidR="00557AC5" w:rsidRPr="00A358FD" w:rsidRDefault="00557AC5" w:rsidP="00557AC5">
            <w:pPr>
              <w:pStyle w:val="ListParagraph"/>
              <w:rPr>
                <w:rFonts w:ascii="Times New Roman" w:eastAsia="SimSun" w:hAnsi="Times New Roman"/>
                <w:bCs/>
                <w:sz w:val="24"/>
                <w:szCs w:val="24"/>
                <w:lang w:val="ro-RO" w:eastAsia="zh-CN"/>
              </w:rPr>
            </w:pPr>
          </w:p>
          <w:p w14:paraId="32E741DC" w14:textId="77777777" w:rsidR="00D4071C" w:rsidRPr="00A358FD" w:rsidRDefault="00D4071C" w:rsidP="00557AC5">
            <w:pPr>
              <w:pStyle w:val="ListParagraph"/>
              <w:numPr>
                <w:ilvl w:val="0"/>
                <w:numId w:val="12"/>
              </w:num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electronică</w:t>
            </w:r>
            <w:r w:rsidR="00557AC5" w:rsidRPr="00A358FD">
              <w:rPr>
                <w:rFonts w:ascii="Times New Roman" w:eastAsia="SimSun" w:hAnsi="Times New Roman"/>
                <w:bCs/>
                <w:sz w:val="24"/>
                <w:szCs w:val="24"/>
                <w:lang w:val="ro-RO" w:eastAsia="zh-CN"/>
              </w:rPr>
              <w:t>:</w:t>
            </w:r>
          </w:p>
          <w:p w14:paraId="5052EC15" w14:textId="50014FE4" w:rsidR="00557AC5" w:rsidRPr="00A358FD" w:rsidRDefault="00557AC5" w:rsidP="00557AC5">
            <w:pPr>
              <w:ind w:left="360"/>
              <w:rPr>
                <w:rFonts w:ascii="Times New Roman" w:eastAsia="SimSun" w:hAnsi="Times New Roman"/>
                <w:bCs/>
                <w:sz w:val="24"/>
                <w:szCs w:val="24"/>
                <w:lang w:val="ro-RO" w:eastAsia="zh-CN"/>
              </w:rPr>
            </w:pPr>
          </w:p>
        </w:tc>
        <w:tc>
          <w:tcPr>
            <w:tcW w:w="6840" w:type="dxa"/>
          </w:tcPr>
          <w:p w14:paraId="415AA426" w14:textId="77777777" w:rsidR="00D4071C" w:rsidRPr="00A358FD" w:rsidRDefault="00D4071C" w:rsidP="008D1CBB">
            <w:pPr>
              <w:rPr>
                <w:rFonts w:ascii="Times New Roman" w:eastAsia="SimSun" w:hAnsi="Times New Roman"/>
                <w:bCs/>
                <w:sz w:val="24"/>
                <w:szCs w:val="24"/>
                <w:lang w:val="ro-RO" w:eastAsia="zh-CN"/>
              </w:rPr>
            </w:pPr>
          </w:p>
          <w:p w14:paraId="1837D519" w14:textId="77777777" w:rsidR="00557AC5" w:rsidRPr="00A358FD" w:rsidRDefault="00557AC5" w:rsidP="008D1CBB">
            <w:pPr>
              <w:rPr>
                <w:rFonts w:ascii="Times New Roman" w:eastAsia="SimSun" w:hAnsi="Times New Roman"/>
                <w:bCs/>
                <w:sz w:val="24"/>
                <w:szCs w:val="24"/>
                <w:lang w:val="ro-RO" w:eastAsia="zh-CN"/>
              </w:rPr>
            </w:pPr>
          </w:p>
        </w:tc>
      </w:tr>
      <w:tr w:rsidR="00D4071C" w:rsidRPr="00A358FD" w14:paraId="18215BDE" w14:textId="77777777" w:rsidTr="000742DB">
        <w:tc>
          <w:tcPr>
            <w:tcW w:w="3145" w:type="dxa"/>
          </w:tcPr>
          <w:p w14:paraId="0797CCB4" w14:textId="4EB51DF7" w:rsidR="00D4071C" w:rsidRPr="00A358FD" w:rsidRDefault="00D4071C"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Persoană de contact</w:t>
            </w:r>
            <w:r w:rsidR="00557AC5" w:rsidRPr="00A358FD">
              <w:rPr>
                <w:rFonts w:ascii="Times New Roman" w:eastAsia="SimSun" w:hAnsi="Times New Roman"/>
                <w:bCs/>
                <w:sz w:val="24"/>
                <w:szCs w:val="24"/>
                <w:lang w:val="ro-RO" w:eastAsia="zh-CN"/>
              </w:rPr>
              <w:t>/Reprezentant</w:t>
            </w:r>
            <w:r w:rsidRPr="00A358FD">
              <w:rPr>
                <w:rFonts w:ascii="Times New Roman" w:eastAsia="SimSun" w:hAnsi="Times New Roman"/>
                <w:bCs/>
                <w:sz w:val="24"/>
                <w:szCs w:val="24"/>
                <w:lang w:val="ro-RO" w:eastAsia="zh-CN"/>
              </w:rPr>
              <w:t>:</w:t>
            </w:r>
          </w:p>
        </w:tc>
        <w:tc>
          <w:tcPr>
            <w:tcW w:w="6840" w:type="dxa"/>
          </w:tcPr>
          <w:p w14:paraId="6594CA4A" w14:textId="77777777" w:rsidR="00D4071C" w:rsidRPr="00A358FD" w:rsidRDefault="00D4071C" w:rsidP="008D1CBB">
            <w:pPr>
              <w:rPr>
                <w:rFonts w:ascii="Times New Roman" w:eastAsia="SimSun" w:hAnsi="Times New Roman"/>
                <w:bCs/>
                <w:sz w:val="24"/>
                <w:szCs w:val="24"/>
                <w:lang w:val="ro-RO" w:eastAsia="zh-CN"/>
              </w:rPr>
            </w:pPr>
          </w:p>
        </w:tc>
      </w:tr>
      <w:tr w:rsidR="00D4071C" w:rsidRPr="00A358FD" w14:paraId="444D99F3" w14:textId="77777777" w:rsidTr="000742DB">
        <w:tc>
          <w:tcPr>
            <w:tcW w:w="3145" w:type="dxa"/>
          </w:tcPr>
          <w:p w14:paraId="52CE051A" w14:textId="1ADC0D97" w:rsidR="00D4071C" w:rsidRPr="00A358FD" w:rsidRDefault="000742DB"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Obiectul de activitate, pe domenii</w:t>
            </w:r>
            <w:r w:rsidR="00557AC5" w:rsidRPr="00A358FD">
              <w:rPr>
                <w:rFonts w:ascii="Times New Roman" w:eastAsia="SimSun" w:hAnsi="Times New Roman"/>
                <w:bCs/>
                <w:sz w:val="24"/>
                <w:szCs w:val="24"/>
                <w:lang w:val="ro-RO" w:eastAsia="zh-CN"/>
              </w:rPr>
              <w:t xml:space="preserve"> </w:t>
            </w:r>
            <w:r w:rsidRPr="00A358FD">
              <w:rPr>
                <w:rFonts w:ascii="Times New Roman" w:eastAsia="SimSun" w:hAnsi="Times New Roman"/>
                <w:bCs/>
                <w:sz w:val="24"/>
                <w:szCs w:val="24"/>
                <w:lang w:val="ro-RO" w:eastAsia="zh-CN"/>
              </w:rPr>
              <w:t>(</w:t>
            </w:r>
            <w:r w:rsidR="00557AC5" w:rsidRPr="00A358FD">
              <w:rPr>
                <w:rFonts w:ascii="Times New Roman" w:eastAsia="SimSun" w:hAnsi="Times New Roman"/>
                <w:bCs/>
                <w:sz w:val="24"/>
                <w:szCs w:val="24"/>
                <w:lang w:val="ro-RO" w:eastAsia="zh-CN"/>
              </w:rPr>
              <w:t>Cod CAEN</w:t>
            </w:r>
            <w:r w:rsidRPr="00A358FD">
              <w:rPr>
                <w:rFonts w:ascii="Times New Roman" w:eastAsia="SimSun" w:hAnsi="Times New Roman"/>
                <w:bCs/>
                <w:sz w:val="24"/>
                <w:szCs w:val="24"/>
                <w:lang w:val="ro-RO" w:eastAsia="zh-CN"/>
              </w:rPr>
              <w:t>)</w:t>
            </w:r>
          </w:p>
        </w:tc>
        <w:tc>
          <w:tcPr>
            <w:tcW w:w="6840" w:type="dxa"/>
          </w:tcPr>
          <w:p w14:paraId="44A68BCA" w14:textId="77777777" w:rsidR="00D4071C" w:rsidRPr="00A358FD" w:rsidRDefault="00D4071C" w:rsidP="008D1CBB">
            <w:pPr>
              <w:rPr>
                <w:rFonts w:ascii="Times New Roman" w:eastAsia="SimSun" w:hAnsi="Times New Roman"/>
                <w:bCs/>
                <w:sz w:val="24"/>
                <w:szCs w:val="24"/>
                <w:lang w:val="ro-RO" w:eastAsia="zh-CN"/>
              </w:rPr>
            </w:pPr>
          </w:p>
        </w:tc>
      </w:tr>
      <w:tr w:rsidR="00557AC5" w:rsidRPr="00A358FD" w14:paraId="4516935F" w14:textId="77777777" w:rsidTr="000742DB">
        <w:tc>
          <w:tcPr>
            <w:tcW w:w="3145" w:type="dxa"/>
          </w:tcPr>
          <w:p w14:paraId="50B45422" w14:textId="719228F3" w:rsidR="00557AC5" w:rsidRPr="00A358FD" w:rsidRDefault="00557AC5"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Cont IBAN</w:t>
            </w:r>
          </w:p>
        </w:tc>
        <w:tc>
          <w:tcPr>
            <w:tcW w:w="6840" w:type="dxa"/>
          </w:tcPr>
          <w:p w14:paraId="310C6F4C" w14:textId="77777777" w:rsidR="00557AC5" w:rsidRPr="00A358FD" w:rsidRDefault="00557AC5" w:rsidP="008D1CBB">
            <w:pPr>
              <w:rPr>
                <w:rFonts w:ascii="Times New Roman" w:eastAsia="SimSun" w:hAnsi="Times New Roman"/>
                <w:bCs/>
                <w:sz w:val="24"/>
                <w:szCs w:val="24"/>
                <w:lang w:val="ro-RO" w:eastAsia="zh-CN"/>
              </w:rPr>
            </w:pPr>
          </w:p>
        </w:tc>
      </w:tr>
      <w:tr w:rsidR="00557AC5" w:rsidRPr="00A358FD" w14:paraId="6707D3C4" w14:textId="77777777" w:rsidTr="000742DB">
        <w:tc>
          <w:tcPr>
            <w:tcW w:w="3145" w:type="dxa"/>
          </w:tcPr>
          <w:p w14:paraId="22E7DAEE" w14:textId="2CD68404" w:rsidR="00557AC5" w:rsidRPr="00A358FD" w:rsidRDefault="00557AC5" w:rsidP="008D1CBB">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Deschis la banca</w:t>
            </w:r>
          </w:p>
        </w:tc>
        <w:tc>
          <w:tcPr>
            <w:tcW w:w="6840" w:type="dxa"/>
          </w:tcPr>
          <w:p w14:paraId="33C6A72A" w14:textId="77777777" w:rsidR="00557AC5" w:rsidRPr="00A358FD" w:rsidRDefault="00557AC5" w:rsidP="008D1CBB">
            <w:pPr>
              <w:rPr>
                <w:rFonts w:ascii="Times New Roman" w:eastAsia="SimSun" w:hAnsi="Times New Roman"/>
                <w:bCs/>
                <w:sz w:val="24"/>
                <w:szCs w:val="24"/>
                <w:lang w:val="ro-RO" w:eastAsia="zh-CN"/>
              </w:rPr>
            </w:pPr>
          </w:p>
        </w:tc>
      </w:tr>
    </w:tbl>
    <w:p w14:paraId="7017E9BF" w14:textId="77777777" w:rsidR="00FE103D" w:rsidRPr="00A358FD" w:rsidRDefault="00FE103D" w:rsidP="00FE103D">
      <w:pPr>
        <w:jc w:val="center"/>
        <w:rPr>
          <w:rFonts w:ascii="Times New Roman" w:eastAsia="SimSun" w:hAnsi="Times New Roman"/>
          <w:b/>
          <w:sz w:val="24"/>
          <w:szCs w:val="24"/>
          <w:lang w:val="ro-RO" w:eastAsia="zh-CN"/>
        </w:rPr>
      </w:pPr>
    </w:p>
    <w:p w14:paraId="606F48DC" w14:textId="77777777" w:rsidR="00BF12D4" w:rsidRPr="00A358FD" w:rsidRDefault="00BF12D4" w:rsidP="00FE103D">
      <w:pPr>
        <w:jc w:val="center"/>
        <w:rPr>
          <w:rFonts w:ascii="Times New Roman" w:eastAsia="SimSun" w:hAnsi="Times New Roman"/>
          <w:b/>
          <w:sz w:val="24"/>
          <w:szCs w:val="24"/>
          <w:lang w:val="ro-RO" w:eastAsia="zh-CN"/>
        </w:rPr>
      </w:pPr>
    </w:p>
    <w:p w14:paraId="284AFF28" w14:textId="0CDCB865" w:rsidR="00D4071C" w:rsidRPr="00A358FD" w:rsidRDefault="00D4071C" w:rsidP="00D4071C">
      <w:pPr>
        <w:jc w:val="cente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INFORMAȚII PRIVIND REPREZENTANȚII O</w:t>
      </w:r>
      <w:r w:rsidR="00737372" w:rsidRPr="00A358FD">
        <w:rPr>
          <w:rFonts w:ascii="Times New Roman" w:eastAsia="SimSun" w:hAnsi="Times New Roman"/>
          <w:b/>
          <w:sz w:val="24"/>
          <w:szCs w:val="24"/>
          <w:lang w:val="ro-RO" w:eastAsia="zh-CN"/>
        </w:rPr>
        <w:t>FERTANTULUI</w:t>
      </w:r>
    </w:p>
    <w:p w14:paraId="602B7633" w14:textId="77777777" w:rsidR="00D4071C" w:rsidRPr="00A358FD" w:rsidRDefault="00D4071C" w:rsidP="00D4071C">
      <w:pPr>
        <w:jc w:val="center"/>
        <w:rPr>
          <w:rFonts w:ascii="Times New Roman" w:eastAsia="SimSun" w:hAnsi="Times New Roman"/>
          <w:b/>
          <w:sz w:val="24"/>
          <w:szCs w:val="24"/>
          <w:lang w:val="ro-RO" w:eastAsia="zh-CN"/>
        </w:rPr>
      </w:pPr>
    </w:p>
    <w:tbl>
      <w:tblPr>
        <w:tblStyle w:val="TableGrid"/>
        <w:tblW w:w="0" w:type="auto"/>
        <w:tblLook w:val="04A0" w:firstRow="1" w:lastRow="0" w:firstColumn="1" w:lastColumn="0" w:noHBand="0" w:noVBand="1"/>
      </w:tblPr>
      <w:tblGrid>
        <w:gridCol w:w="3020"/>
        <w:gridCol w:w="6759"/>
      </w:tblGrid>
      <w:tr w:rsidR="00D4071C" w:rsidRPr="00A358FD" w14:paraId="6F243E76" w14:textId="77777777" w:rsidTr="00D4071C">
        <w:tc>
          <w:tcPr>
            <w:tcW w:w="3055" w:type="dxa"/>
          </w:tcPr>
          <w:p w14:paraId="7E62661B" w14:textId="77777777" w:rsidR="00D4071C" w:rsidRPr="00A358FD" w:rsidRDefault="00D4071C" w:rsidP="000E770A">
            <w:pP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Identificare:</w:t>
            </w:r>
          </w:p>
        </w:tc>
        <w:tc>
          <w:tcPr>
            <w:tcW w:w="6930" w:type="dxa"/>
          </w:tcPr>
          <w:p w14:paraId="1FF40303" w14:textId="77777777" w:rsidR="00D4071C" w:rsidRPr="00A358FD" w:rsidRDefault="00D4071C" w:rsidP="000E770A">
            <w:pPr>
              <w:rPr>
                <w:rFonts w:ascii="Times New Roman" w:eastAsia="SimSun" w:hAnsi="Times New Roman"/>
                <w:b/>
                <w:sz w:val="24"/>
                <w:szCs w:val="24"/>
                <w:lang w:val="ro-RO" w:eastAsia="zh-CN"/>
              </w:rPr>
            </w:pPr>
            <w:r w:rsidRPr="00A358FD">
              <w:rPr>
                <w:rFonts w:ascii="Times New Roman" w:eastAsia="SimSun" w:hAnsi="Times New Roman"/>
                <w:b/>
                <w:sz w:val="24"/>
                <w:szCs w:val="24"/>
                <w:lang w:val="ro-RO" w:eastAsia="zh-CN"/>
              </w:rPr>
              <w:t>Răspuns:</w:t>
            </w:r>
          </w:p>
        </w:tc>
      </w:tr>
      <w:tr w:rsidR="00D4071C" w:rsidRPr="00A358FD" w14:paraId="0418399C" w14:textId="77777777" w:rsidTr="00D4071C">
        <w:tc>
          <w:tcPr>
            <w:tcW w:w="3055" w:type="dxa"/>
          </w:tcPr>
          <w:p w14:paraId="5C7D33CB" w14:textId="77777777" w:rsidR="00D4071C" w:rsidRPr="00A358FD" w:rsidRDefault="00D4071C" w:rsidP="000E770A">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Numele și prenumele:</w:t>
            </w:r>
          </w:p>
        </w:tc>
        <w:tc>
          <w:tcPr>
            <w:tcW w:w="6930" w:type="dxa"/>
          </w:tcPr>
          <w:p w14:paraId="4A38E78F" w14:textId="77777777" w:rsidR="00D4071C" w:rsidRPr="00A358FD" w:rsidRDefault="00D4071C" w:rsidP="000E770A">
            <w:pPr>
              <w:rPr>
                <w:rFonts w:ascii="Times New Roman" w:eastAsia="SimSun" w:hAnsi="Times New Roman"/>
                <w:bCs/>
                <w:sz w:val="24"/>
                <w:szCs w:val="24"/>
                <w:lang w:val="ro-RO" w:eastAsia="zh-CN"/>
              </w:rPr>
            </w:pPr>
          </w:p>
        </w:tc>
      </w:tr>
      <w:tr w:rsidR="00D4071C" w:rsidRPr="00A358FD" w14:paraId="52F28BFF" w14:textId="77777777" w:rsidTr="00D4071C">
        <w:tc>
          <w:tcPr>
            <w:tcW w:w="3055" w:type="dxa"/>
          </w:tcPr>
          <w:p w14:paraId="3066D54A" w14:textId="77777777" w:rsidR="00D4071C" w:rsidRPr="00A358FD" w:rsidRDefault="00D4071C" w:rsidP="000E770A">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 xml:space="preserve">Poziție/acționând în calitate de: </w:t>
            </w:r>
          </w:p>
        </w:tc>
        <w:tc>
          <w:tcPr>
            <w:tcW w:w="6930" w:type="dxa"/>
          </w:tcPr>
          <w:p w14:paraId="74113386" w14:textId="77777777" w:rsidR="00D4071C" w:rsidRPr="00A358FD" w:rsidRDefault="00D4071C" w:rsidP="000E770A">
            <w:pPr>
              <w:rPr>
                <w:rFonts w:ascii="Times New Roman" w:eastAsia="SimSun" w:hAnsi="Times New Roman"/>
                <w:bCs/>
                <w:sz w:val="24"/>
                <w:szCs w:val="24"/>
                <w:lang w:val="ro-RO" w:eastAsia="zh-CN"/>
              </w:rPr>
            </w:pPr>
          </w:p>
        </w:tc>
      </w:tr>
      <w:tr w:rsidR="00D4071C" w:rsidRPr="00A358FD" w14:paraId="450CD5EB" w14:textId="77777777" w:rsidTr="00D4071C">
        <w:tc>
          <w:tcPr>
            <w:tcW w:w="3055" w:type="dxa"/>
          </w:tcPr>
          <w:p w14:paraId="3DF19A44" w14:textId="77777777" w:rsidR="00D4071C" w:rsidRPr="00A358FD" w:rsidRDefault="00D4071C" w:rsidP="000E770A">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 xml:space="preserve">Adresa poștală: </w:t>
            </w:r>
          </w:p>
        </w:tc>
        <w:tc>
          <w:tcPr>
            <w:tcW w:w="6930" w:type="dxa"/>
          </w:tcPr>
          <w:p w14:paraId="78B7FA5E" w14:textId="77777777" w:rsidR="00D4071C" w:rsidRPr="00A358FD" w:rsidRDefault="00D4071C" w:rsidP="000E770A">
            <w:pPr>
              <w:rPr>
                <w:rFonts w:ascii="Times New Roman" w:eastAsia="SimSun" w:hAnsi="Times New Roman"/>
                <w:bCs/>
                <w:sz w:val="24"/>
                <w:szCs w:val="24"/>
                <w:lang w:val="ro-RO" w:eastAsia="zh-CN"/>
              </w:rPr>
            </w:pPr>
          </w:p>
        </w:tc>
      </w:tr>
      <w:tr w:rsidR="00D4071C" w:rsidRPr="00A358FD" w14:paraId="42136D5E" w14:textId="77777777" w:rsidTr="00D4071C">
        <w:tc>
          <w:tcPr>
            <w:tcW w:w="3055" w:type="dxa"/>
          </w:tcPr>
          <w:p w14:paraId="18777642" w14:textId="77777777" w:rsidR="00D4071C" w:rsidRPr="00A358FD" w:rsidRDefault="00D4071C" w:rsidP="000E770A">
            <w:pPr>
              <w:rPr>
                <w:rFonts w:ascii="Times New Roman" w:eastAsia="SimSun" w:hAnsi="Times New Roman"/>
                <w:bCs/>
                <w:sz w:val="24"/>
                <w:szCs w:val="24"/>
                <w:lang w:val="ro-RO" w:eastAsia="zh-CN"/>
              </w:rPr>
            </w:pPr>
            <w:r w:rsidRPr="00A358FD">
              <w:rPr>
                <w:rFonts w:ascii="Times New Roman" w:eastAsia="SimSun" w:hAnsi="Times New Roman"/>
                <w:bCs/>
                <w:sz w:val="24"/>
                <w:szCs w:val="24"/>
                <w:lang w:val="ro-RO" w:eastAsia="zh-CN"/>
              </w:rPr>
              <w:t xml:space="preserve">Telefon: </w:t>
            </w:r>
          </w:p>
        </w:tc>
        <w:tc>
          <w:tcPr>
            <w:tcW w:w="6930" w:type="dxa"/>
          </w:tcPr>
          <w:p w14:paraId="3A008C4E" w14:textId="77777777" w:rsidR="00D4071C" w:rsidRPr="00A358FD" w:rsidRDefault="00D4071C" w:rsidP="000E770A">
            <w:pPr>
              <w:rPr>
                <w:rFonts w:ascii="Times New Roman" w:eastAsia="SimSun" w:hAnsi="Times New Roman"/>
                <w:bCs/>
                <w:sz w:val="24"/>
                <w:szCs w:val="24"/>
                <w:lang w:val="ro-RO" w:eastAsia="zh-CN"/>
              </w:rPr>
            </w:pPr>
          </w:p>
        </w:tc>
      </w:tr>
      <w:tr w:rsidR="00D4071C" w:rsidRPr="00A358FD" w14:paraId="58167605" w14:textId="77777777" w:rsidTr="00D4071C">
        <w:tc>
          <w:tcPr>
            <w:tcW w:w="3055" w:type="dxa"/>
          </w:tcPr>
          <w:p w14:paraId="7E57919A" w14:textId="77777777" w:rsidR="00D4071C" w:rsidRPr="00A358FD" w:rsidRDefault="00D4071C" w:rsidP="000E770A">
            <w:pPr>
              <w:rPr>
                <w:rFonts w:ascii="Times New Roman" w:eastAsia="SimSun" w:hAnsi="Times New Roman"/>
                <w:b/>
                <w:sz w:val="24"/>
                <w:szCs w:val="24"/>
                <w:lang w:val="ro-RO" w:eastAsia="zh-CN"/>
              </w:rPr>
            </w:pPr>
            <w:r w:rsidRPr="00A358FD">
              <w:rPr>
                <w:rFonts w:ascii="Times New Roman" w:eastAsia="SimSun" w:hAnsi="Times New Roman"/>
                <w:bCs/>
                <w:sz w:val="24"/>
                <w:szCs w:val="24"/>
                <w:lang w:val="ro-RO" w:eastAsia="zh-CN"/>
              </w:rPr>
              <w:t>E-mail:</w:t>
            </w:r>
            <w:r w:rsidRPr="00A358FD">
              <w:rPr>
                <w:rFonts w:ascii="Times New Roman" w:eastAsia="SimSun" w:hAnsi="Times New Roman"/>
                <w:b/>
                <w:sz w:val="24"/>
                <w:szCs w:val="24"/>
                <w:lang w:val="ro-RO" w:eastAsia="zh-CN"/>
              </w:rPr>
              <w:t xml:space="preserve"> </w:t>
            </w:r>
          </w:p>
        </w:tc>
        <w:tc>
          <w:tcPr>
            <w:tcW w:w="6930" w:type="dxa"/>
          </w:tcPr>
          <w:p w14:paraId="0079B4B7" w14:textId="77777777" w:rsidR="00D4071C" w:rsidRPr="00A358FD" w:rsidRDefault="00D4071C" w:rsidP="000E770A">
            <w:pPr>
              <w:rPr>
                <w:rFonts w:ascii="Times New Roman" w:eastAsia="SimSun" w:hAnsi="Times New Roman"/>
                <w:bCs/>
                <w:sz w:val="24"/>
                <w:szCs w:val="24"/>
                <w:lang w:val="ro-RO" w:eastAsia="zh-CN"/>
              </w:rPr>
            </w:pPr>
          </w:p>
        </w:tc>
      </w:tr>
    </w:tbl>
    <w:p w14:paraId="70BA77BB" w14:textId="77777777" w:rsidR="00D4071C" w:rsidRPr="00A358FD" w:rsidRDefault="00D4071C" w:rsidP="00FE103D">
      <w:pPr>
        <w:jc w:val="center"/>
        <w:rPr>
          <w:rFonts w:ascii="Times New Roman" w:eastAsia="SimSun" w:hAnsi="Times New Roman"/>
          <w:b/>
          <w:sz w:val="24"/>
          <w:szCs w:val="24"/>
          <w:lang w:val="ro-RO" w:eastAsia="zh-CN"/>
        </w:rPr>
      </w:pPr>
    </w:p>
    <w:p w14:paraId="3C90250A" w14:textId="77777777" w:rsidR="000742DB" w:rsidRPr="00A358FD" w:rsidRDefault="000742DB" w:rsidP="00FE103D">
      <w:pPr>
        <w:jc w:val="center"/>
        <w:rPr>
          <w:rFonts w:ascii="Times New Roman" w:eastAsia="SimSun" w:hAnsi="Times New Roman"/>
          <w:b/>
          <w:sz w:val="24"/>
          <w:szCs w:val="24"/>
          <w:lang w:val="ro-RO" w:eastAsia="zh-CN"/>
        </w:rPr>
      </w:pPr>
    </w:p>
    <w:p w14:paraId="00E9BDE3" w14:textId="77777777" w:rsidR="00FE103D" w:rsidRPr="00A358FD" w:rsidRDefault="00FE103D" w:rsidP="00FE103D">
      <w:pPr>
        <w:jc w:val="center"/>
        <w:rPr>
          <w:rFonts w:ascii="Times New Roman" w:eastAsia="SimSun" w:hAnsi="Times New Roman"/>
          <w:b/>
          <w:sz w:val="24"/>
          <w:szCs w:val="24"/>
          <w:lang w:val="ro-RO" w:eastAsia="zh-CN"/>
        </w:rPr>
      </w:pPr>
    </w:p>
    <w:p w14:paraId="22266B5C" w14:textId="77777777" w:rsidR="00FE103D" w:rsidRPr="00A358FD" w:rsidRDefault="00FE103D" w:rsidP="00FE103D">
      <w:pPr>
        <w:jc w:val="center"/>
        <w:rPr>
          <w:rFonts w:ascii="Times New Roman" w:eastAsia="SimSun" w:hAnsi="Times New Roman"/>
          <w:sz w:val="24"/>
          <w:szCs w:val="24"/>
          <w:lang w:val="ro-RO" w:eastAsia="zh-CN"/>
        </w:rPr>
      </w:pPr>
    </w:p>
    <w:p w14:paraId="36F15D40" w14:textId="77777777" w:rsidR="001950B5" w:rsidRPr="00A358FD" w:rsidRDefault="001950B5" w:rsidP="00FE103D">
      <w:pPr>
        <w:jc w:val="center"/>
        <w:rPr>
          <w:rFonts w:ascii="Times New Roman" w:eastAsia="SimSun" w:hAnsi="Times New Roman"/>
          <w:sz w:val="24"/>
          <w:szCs w:val="24"/>
          <w:lang w:val="ro-RO" w:eastAsia="zh-CN"/>
        </w:rPr>
      </w:pPr>
    </w:p>
    <w:p w14:paraId="64932166" w14:textId="77777777" w:rsidR="001950B5" w:rsidRPr="00A358FD" w:rsidRDefault="001950B5" w:rsidP="00FE103D">
      <w:pPr>
        <w:jc w:val="center"/>
        <w:rPr>
          <w:rFonts w:ascii="Times New Roman" w:eastAsia="SimSun" w:hAnsi="Times New Roman"/>
          <w:sz w:val="24"/>
          <w:szCs w:val="24"/>
          <w:lang w:val="ro-RO" w:eastAsia="zh-CN"/>
        </w:rPr>
      </w:pPr>
    </w:p>
    <w:p w14:paraId="7A65A2EE" w14:textId="77777777" w:rsidR="000742DB" w:rsidRPr="00A358FD" w:rsidRDefault="000742DB" w:rsidP="00FE103D">
      <w:pPr>
        <w:jc w:val="center"/>
        <w:rPr>
          <w:rFonts w:ascii="Times New Roman" w:eastAsia="SimSun" w:hAnsi="Times New Roman"/>
          <w:sz w:val="24"/>
          <w:szCs w:val="24"/>
          <w:lang w:val="ro-RO" w:eastAsia="zh-CN"/>
        </w:rPr>
      </w:pPr>
    </w:p>
    <w:p w14:paraId="282882DE" w14:textId="77777777" w:rsidR="00FE103D" w:rsidRPr="00A358FD" w:rsidRDefault="000742DB" w:rsidP="00FE103D">
      <w:pPr>
        <w:jc w:val="center"/>
        <w:rPr>
          <w:rFonts w:ascii="Times New Roman" w:eastAsia="SimSun" w:hAnsi="Times New Roman"/>
          <w:sz w:val="24"/>
          <w:szCs w:val="24"/>
          <w:lang w:val="ro-RO" w:eastAsia="zh-CN"/>
        </w:rPr>
      </w:pPr>
      <w:r w:rsidRPr="00A358FD">
        <w:rPr>
          <w:rFonts w:ascii="Times New Roman" w:eastAsia="SimSun" w:hAnsi="Times New Roman"/>
          <w:sz w:val="24"/>
          <w:szCs w:val="24"/>
          <w:lang w:val="ro-RO" w:eastAsia="zh-CN"/>
        </w:rPr>
        <w:t xml:space="preserve"> </w:t>
      </w:r>
    </w:p>
    <w:p w14:paraId="144C8E20" w14:textId="05CCB012" w:rsidR="00D914CB" w:rsidRPr="00A358FD" w:rsidRDefault="000742DB" w:rsidP="000742DB">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Data completării __________</w:t>
      </w:r>
    </w:p>
    <w:p w14:paraId="3DD52AD8" w14:textId="12CB1B2A" w:rsidR="000742DB" w:rsidRPr="00A358FD" w:rsidRDefault="000742DB" w:rsidP="000742DB">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O</w:t>
      </w:r>
      <w:r w:rsidR="00305AA3" w:rsidRPr="00A358FD">
        <w:rPr>
          <w:rFonts w:ascii="Times New Roman" w:hAnsi="Times New Roman"/>
          <w:bCs/>
          <w:sz w:val="24"/>
          <w:szCs w:val="24"/>
          <w:lang w:val="ro-RO"/>
        </w:rPr>
        <w:t>fertant</w:t>
      </w:r>
      <w:r w:rsidR="00D914CB" w:rsidRPr="00A358FD">
        <w:rPr>
          <w:rFonts w:ascii="Times New Roman" w:hAnsi="Times New Roman"/>
          <w:bCs/>
          <w:sz w:val="24"/>
          <w:szCs w:val="24"/>
          <w:lang w:val="ro-RO"/>
        </w:rPr>
        <w:t xml:space="preserve">, </w:t>
      </w:r>
      <w:r w:rsidRPr="00A358FD">
        <w:rPr>
          <w:rFonts w:ascii="Times New Roman" w:hAnsi="Times New Roman"/>
          <w:bCs/>
          <w:sz w:val="24"/>
          <w:szCs w:val="24"/>
          <w:lang w:val="ro-RO"/>
        </w:rPr>
        <w:t>___________________</w:t>
      </w:r>
    </w:p>
    <w:p w14:paraId="6B1F64F7" w14:textId="75286B14" w:rsidR="00A04AEE" w:rsidRPr="00A358FD" w:rsidRDefault="000742DB" w:rsidP="000742DB">
      <w:pPr>
        <w:overflowPunct/>
        <w:autoSpaceDE/>
        <w:autoSpaceDN/>
        <w:adjustRightInd/>
        <w:textAlignment w:val="auto"/>
        <w:rPr>
          <w:rFonts w:ascii="Times New Roman" w:hAnsi="Times New Roman"/>
          <w:bCs/>
          <w:sz w:val="24"/>
          <w:szCs w:val="24"/>
          <w:lang w:val="ro-RO"/>
        </w:rPr>
      </w:pPr>
      <w:r w:rsidRPr="00A358FD">
        <w:rPr>
          <w:rFonts w:ascii="Times New Roman" w:hAnsi="Times New Roman"/>
          <w:bCs/>
          <w:sz w:val="24"/>
          <w:szCs w:val="24"/>
          <w:lang w:val="ro-RO"/>
        </w:rPr>
        <w:t>(semnătura autorizată)</w:t>
      </w:r>
    </w:p>
    <w:p w14:paraId="1006D05C" w14:textId="77777777" w:rsidR="00AD4377" w:rsidRPr="00A358FD" w:rsidRDefault="00AD4377" w:rsidP="000742DB">
      <w:pPr>
        <w:overflowPunct/>
        <w:autoSpaceDE/>
        <w:autoSpaceDN/>
        <w:adjustRightInd/>
        <w:textAlignment w:val="auto"/>
        <w:rPr>
          <w:rFonts w:ascii="Times New Roman" w:hAnsi="Times New Roman"/>
          <w:bCs/>
          <w:sz w:val="24"/>
          <w:szCs w:val="24"/>
          <w:lang w:val="ro-RO"/>
        </w:rPr>
      </w:pPr>
    </w:p>
    <w:p w14:paraId="2FFCFB45" w14:textId="77777777" w:rsidR="00AD4377" w:rsidRPr="00A358FD" w:rsidRDefault="00AD4377" w:rsidP="000742DB">
      <w:pPr>
        <w:overflowPunct/>
        <w:autoSpaceDE/>
        <w:autoSpaceDN/>
        <w:adjustRightInd/>
        <w:textAlignment w:val="auto"/>
        <w:rPr>
          <w:rFonts w:ascii="Times New Roman" w:hAnsi="Times New Roman"/>
          <w:bCs/>
          <w:sz w:val="24"/>
          <w:szCs w:val="24"/>
          <w:lang w:val="ro-RO"/>
        </w:rPr>
      </w:pPr>
    </w:p>
    <w:p w14:paraId="1A0E2B94" w14:textId="2CAA91C7" w:rsidR="00AD4377" w:rsidRPr="00A358FD" w:rsidRDefault="00AD4377">
      <w:pPr>
        <w:overflowPunct/>
        <w:autoSpaceDE/>
        <w:autoSpaceDN/>
        <w:adjustRightInd/>
        <w:spacing w:after="160" w:line="259" w:lineRule="auto"/>
        <w:textAlignment w:val="auto"/>
        <w:rPr>
          <w:rFonts w:ascii="Times New Roman" w:hAnsi="Times New Roman"/>
          <w:bCs/>
          <w:sz w:val="24"/>
          <w:szCs w:val="24"/>
          <w:lang w:val="ro-RO"/>
        </w:rPr>
      </w:pPr>
      <w:r w:rsidRPr="00A358FD">
        <w:rPr>
          <w:rFonts w:ascii="Times New Roman" w:hAnsi="Times New Roman"/>
          <w:bCs/>
          <w:sz w:val="24"/>
          <w:szCs w:val="24"/>
          <w:lang w:val="ro-RO"/>
        </w:rPr>
        <w:br w:type="page"/>
      </w:r>
    </w:p>
    <w:p w14:paraId="26A73DEF" w14:textId="0A54E742" w:rsidR="00AD4377" w:rsidRPr="00A358FD" w:rsidRDefault="00AD4377" w:rsidP="00AD4377">
      <w:pPr>
        <w:overflowPunct/>
        <w:autoSpaceDE/>
        <w:autoSpaceDN/>
        <w:adjustRightInd/>
        <w:jc w:val="right"/>
        <w:textAlignment w:val="auto"/>
        <w:rPr>
          <w:rFonts w:ascii="Times New Roman" w:hAnsi="Times New Roman"/>
          <w:bCs/>
          <w:sz w:val="24"/>
          <w:szCs w:val="24"/>
          <w:lang w:val="ro-RO"/>
        </w:rPr>
      </w:pPr>
      <w:r w:rsidRPr="00A358FD">
        <w:rPr>
          <w:rFonts w:ascii="Times New Roman" w:hAnsi="Times New Roman"/>
          <w:bCs/>
          <w:sz w:val="24"/>
          <w:szCs w:val="24"/>
          <w:lang w:val="ro-RO"/>
        </w:rPr>
        <w:lastRenderedPageBreak/>
        <w:t>Formular nr. 8</w:t>
      </w:r>
    </w:p>
    <w:p w14:paraId="42FD4966" w14:textId="77777777" w:rsidR="00AD4377" w:rsidRPr="00A358FD" w:rsidRDefault="00AD4377" w:rsidP="00AD4377">
      <w:pPr>
        <w:jc w:val="both"/>
        <w:rPr>
          <w:rFonts w:ascii="Times New Roman" w:hAnsi="Times New Roman"/>
          <w:sz w:val="24"/>
          <w:szCs w:val="24"/>
          <w:lang w:val="ro-RO"/>
        </w:rPr>
      </w:pPr>
      <w:r w:rsidRPr="00A358FD">
        <w:rPr>
          <w:rFonts w:ascii="Times New Roman" w:hAnsi="Times New Roman"/>
          <w:sz w:val="24"/>
          <w:szCs w:val="24"/>
          <w:lang w:val="ro-RO"/>
        </w:rPr>
        <w:t>Operator economic …………………………..</w:t>
      </w:r>
    </w:p>
    <w:p w14:paraId="607C5430" w14:textId="52AE7677" w:rsidR="00AD4377" w:rsidRPr="00A358FD" w:rsidRDefault="00AD4377" w:rsidP="00AD4377">
      <w:pPr>
        <w:jc w:val="both"/>
        <w:rPr>
          <w:rFonts w:ascii="Times New Roman" w:hAnsi="Times New Roman"/>
          <w:sz w:val="24"/>
          <w:szCs w:val="24"/>
          <w:lang w:val="ro-RO"/>
        </w:rPr>
      </w:pPr>
      <w:r w:rsidRPr="00A358FD">
        <w:rPr>
          <w:rFonts w:ascii="Times New Roman" w:hAnsi="Times New Roman"/>
          <w:i/>
          <w:sz w:val="24"/>
          <w:szCs w:val="24"/>
          <w:lang w:val="ro-RO"/>
        </w:rPr>
        <w:t>(denumirea/numele)</w:t>
      </w:r>
    </w:p>
    <w:p w14:paraId="1CB6A2B9" w14:textId="77777777" w:rsidR="00AD4377" w:rsidRPr="00A358FD" w:rsidRDefault="00AD4377" w:rsidP="00AD4377">
      <w:pPr>
        <w:pStyle w:val="PlainText"/>
        <w:numPr>
          <w:ilvl w:val="0"/>
          <w:numId w:val="0"/>
        </w:numPr>
        <w:jc w:val="both"/>
        <w:rPr>
          <w:rFonts w:ascii="Times New Roman" w:hAnsi="Times New Roman"/>
          <w:i/>
          <w:sz w:val="24"/>
          <w:szCs w:val="24"/>
        </w:rPr>
      </w:pPr>
    </w:p>
    <w:p w14:paraId="258D56F2" w14:textId="77777777" w:rsidR="00AD4377" w:rsidRPr="00A358FD" w:rsidRDefault="00AD4377" w:rsidP="00AD4377">
      <w:pPr>
        <w:jc w:val="both"/>
        <w:rPr>
          <w:rFonts w:ascii="Times New Roman" w:hAnsi="Times New Roman"/>
          <w:sz w:val="24"/>
          <w:szCs w:val="24"/>
          <w:lang w:val="ro-RO"/>
        </w:rPr>
      </w:pPr>
    </w:p>
    <w:p w14:paraId="3A4D3D2F" w14:textId="77777777" w:rsidR="00AD4377" w:rsidRPr="00A358FD" w:rsidRDefault="00AD4377" w:rsidP="00AD4377">
      <w:pPr>
        <w:jc w:val="center"/>
        <w:rPr>
          <w:rFonts w:ascii="Times New Roman" w:hAnsi="Times New Roman"/>
          <w:b/>
          <w:sz w:val="24"/>
          <w:szCs w:val="24"/>
          <w:lang w:val="ro-RO"/>
        </w:rPr>
      </w:pPr>
      <w:r w:rsidRPr="00A358FD">
        <w:rPr>
          <w:rFonts w:ascii="Times New Roman" w:hAnsi="Times New Roman"/>
          <w:b/>
          <w:sz w:val="24"/>
          <w:szCs w:val="24"/>
          <w:lang w:val="ro-RO"/>
        </w:rPr>
        <w:t>DECLARAŢIE PRIVIND CUNOAȘTEREA OBLIGAȚIILOR RELEVANTE DIN DOMENIILE MEDIULUI, SOCIAL ȘI AL RELAȚIILOR DE MUNCĂ</w:t>
      </w:r>
    </w:p>
    <w:p w14:paraId="4031018D" w14:textId="77777777" w:rsidR="00AD4377" w:rsidRPr="00A358FD" w:rsidRDefault="00AD4377" w:rsidP="00AD4377">
      <w:pPr>
        <w:jc w:val="center"/>
        <w:rPr>
          <w:rFonts w:ascii="Times New Roman" w:hAnsi="Times New Roman"/>
          <w:b/>
          <w:sz w:val="24"/>
          <w:szCs w:val="24"/>
          <w:lang w:val="ro-RO"/>
        </w:rPr>
      </w:pPr>
    </w:p>
    <w:p w14:paraId="33155105" w14:textId="77777777" w:rsidR="00AD4377" w:rsidRPr="00A358FD" w:rsidRDefault="00AD4377" w:rsidP="00AD4377">
      <w:pPr>
        <w:jc w:val="center"/>
        <w:rPr>
          <w:rFonts w:ascii="Times New Roman" w:hAnsi="Times New Roman"/>
          <w:b/>
          <w:sz w:val="24"/>
          <w:szCs w:val="24"/>
          <w:lang w:val="ro-RO"/>
        </w:rPr>
      </w:pPr>
    </w:p>
    <w:p w14:paraId="53D1FBA4" w14:textId="77777777" w:rsidR="00AD4377" w:rsidRPr="00A358FD" w:rsidRDefault="00AD4377" w:rsidP="00AD4377">
      <w:pPr>
        <w:pStyle w:val="PlainText"/>
        <w:numPr>
          <w:ilvl w:val="0"/>
          <w:numId w:val="0"/>
        </w:numPr>
        <w:jc w:val="center"/>
        <w:rPr>
          <w:rFonts w:ascii="Times New Roman" w:hAnsi="Times New Roman"/>
          <w:b/>
          <w:sz w:val="24"/>
          <w:szCs w:val="24"/>
        </w:rPr>
      </w:pPr>
    </w:p>
    <w:p w14:paraId="39AF9FB7" w14:textId="77777777" w:rsidR="00AD4377" w:rsidRPr="00A358FD" w:rsidRDefault="00AD4377" w:rsidP="00AD4377">
      <w:pPr>
        <w:pStyle w:val="ListParagraph2"/>
        <w:spacing w:line="240" w:lineRule="auto"/>
        <w:ind w:left="0" w:firstLine="567"/>
        <w:jc w:val="both"/>
        <w:rPr>
          <w:rFonts w:ascii="Times New Roman" w:hAnsi="Times New Roman"/>
          <w:sz w:val="24"/>
          <w:szCs w:val="24"/>
          <w:lang w:val="ro-RO"/>
        </w:rPr>
      </w:pPr>
      <w:r w:rsidRPr="00A358FD">
        <w:rPr>
          <w:rFonts w:ascii="Times New Roman" w:hAnsi="Times New Roman"/>
          <w:sz w:val="24"/>
          <w:szCs w:val="24"/>
          <w:lang w:val="ro-RO"/>
        </w:rPr>
        <w:t xml:space="preserve">Subsemnatul(a) …........................... </w:t>
      </w:r>
      <w:r w:rsidRPr="00A358FD">
        <w:rPr>
          <w:rFonts w:ascii="Times New Roman" w:hAnsi="Times New Roman"/>
          <w:i/>
          <w:sz w:val="24"/>
          <w:szCs w:val="24"/>
          <w:lang w:val="ro-RO"/>
        </w:rPr>
        <w:t>(denumirea, numele operatorului economic)</w:t>
      </w:r>
      <w:r w:rsidRPr="00A358FD">
        <w:rPr>
          <w:rFonts w:ascii="Times New Roman" w:hAnsi="Times New Roman"/>
          <w:sz w:val="24"/>
          <w:szCs w:val="24"/>
          <w:lang w:val="ro-RO"/>
        </w:rPr>
        <w:t>, în calitate de ofertant la procedura de achiziţie publică</w:t>
      </w:r>
      <w:r w:rsidRPr="00A358FD">
        <w:rPr>
          <w:rFonts w:ascii="Times New Roman" w:hAnsi="Times New Roman"/>
          <w:i/>
          <w:sz w:val="24"/>
          <w:szCs w:val="24"/>
          <w:lang w:val="ro-RO"/>
        </w:rPr>
        <w:t xml:space="preserve"> </w:t>
      </w:r>
      <w:r w:rsidRPr="00A358FD">
        <w:rPr>
          <w:rFonts w:ascii="Times New Roman" w:hAnsi="Times New Roman"/>
          <w:sz w:val="24"/>
          <w:szCs w:val="24"/>
          <w:lang w:val="ro-RO"/>
        </w:rPr>
        <w:t xml:space="preserve">pentru atribuirea contractului de achiziţie publică </w:t>
      </w:r>
      <w:r w:rsidRPr="00A358FD">
        <w:rPr>
          <w:rFonts w:ascii="Times New Roman" w:hAnsi="Times New Roman"/>
          <w:b/>
          <w:i/>
          <w:sz w:val="24"/>
          <w:szCs w:val="24"/>
          <w:lang w:val="ro-RO"/>
        </w:rPr>
        <w:t>……………………………………….</w:t>
      </w:r>
      <w:r w:rsidRPr="00A358FD">
        <w:rPr>
          <w:rFonts w:ascii="Times New Roman" w:hAnsi="Times New Roman"/>
          <w:b/>
          <w:sz w:val="24"/>
          <w:szCs w:val="24"/>
          <w:lang w:val="ro-RO"/>
        </w:rPr>
        <w:t xml:space="preserve">  (</w:t>
      </w:r>
      <w:r w:rsidRPr="00A358FD">
        <w:rPr>
          <w:rFonts w:ascii="Times New Roman" w:hAnsi="Times New Roman"/>
          <w:i/>
          <w:sz w:val="24"/>
          <w:szCs w:val="24"/>
          <w:lang w:val="ro-RO"/>
        </w:rPr>
        <w:t>denumirea procedurii si a lotului</w:t>
      </w:r>
      <w:r w:rsidRPr="00A358FD">
        <w:rPr>
          <w:rFonts w:ascii="Times New Roman" w:hAnsi="Times New Roman"/>
          <w:b/>
          <w:sz w:val="24"/>
          <w:szCs w:val="24"/>
          <w:lang w:val="ro-RO"/>
        </w:rPr>
        <w:t xml:space="preserve">) </w:t>
      </w:r>
      <w:r w:rsidRPr="00A358FD">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218F00DB" w14:textId="77777777" w:rsidR="00AD4377" w:rsidRPr="00A358FD" w:rsidRDefault="00AD4377" w:rsidP="00AD4377">
      <w:pPr>
        <w:spacing w:before="100" w:beforeAutospacing="1" w:after="100" w:afterAutospacing="1"/>
        <w:ind w:left="600"/>
        <w:jc w:val="both"/>
        <w:rPr>
          <w:rFonts w:ascii="Times New Roman" w:hAnsi="Times New Roman"/>
          <w:noProof/>
          <w:sz w:val="24"/>
          <w:szCs w:val="24"/>
          <w:lang w:val="ro-RO"/>
        </w:rPr>
      </w:pPr>
      <w:r w:rsidRPr="00A358FD">
        <w:rPr>
          <w:rFonts w:ascii="Times New Roman" w:hAnsi="Times New Roman"/>
          <w:noProof/>
          <w:sz w:val="24"/>
          <w:szCs w:val="24"/>
          <w:lang w:val="ro-RO"/>
        </w:rPr>
        <w:t>Data completării .....................(ziua, luna anul).</w:t>
      </w:r>
    </w:p>
    <w:p w14:paraId="06208F14" w14:textId="77777777" w:rsidR="00AD4377" w:rsidRPr="00A358FD" w:rsidRDefault="00AD4377" w:rsidP="00AD4377">
      <w:pPr>
        <w:spacing w:before="100" w:beforeAutospacing="1" w:after="100" w:afterAutospacing="1"/>
        <w:jc w:val="center"/>
        <w:rPr>
          <w:rFonts w:ascii="Times New Roman" w:hAnsi="Times New Roman"/>
          <w:noProof/>
          <w:sz w:val="24"/>
          <w:szCs w:val="24"/>
          <w:lang w:val="ro-RO"/>
        </w:rPr>
      </w:pPr>
      <w:r w:rsidRPr="00A358FD">
        <w:rPr>
          <w:rFonts w:ascii="Times New Roman" w:hAnsi="Times New Roman"/>
          <w:noProof/>
          <w:sz w:val="24"/>
          <w:szCs w:val="24"/>
          <w:lang w:val="ro-RO"/>
        </w:rPr>
        <w:t>Operator economic,</w:t>
      </w:r>
    </w:p>
    <w:p w14:paraId="2A1DAA9D" w14:textId="77777777" w:rsidR="00AD4377" w:rsidRPr="00A358FD" w:rsidRDefault="00AD4377" w:rsidP="00AD4377">
      <w:pPr>
        <w:spacing w:before="100" w:beforeAutospacing="1" w:after="100" w:afterAutospacing="1"/>
        <w:jc w:val="center"/>
        <w:rPr>
          <w:rFonts w:ascii="Times New Roman" w:hAnsi="Times New Roman"/>
          <w:noProof/>
          <w:sz w:val="24"/>
          <w:szCs w:val="24"/>
          <w:lang w:val="ro-RO"/>
        </w:rPr>
      </w:pPr>
      <w:r w:rsidRPr="00A358FD">
        <w:rPr>
          <w:rFonts w:ascii="Times New Roman" w:hAnsi="Times New Roman"/>
          <w:noProof/>
          <w:sz w:val="24"/>
          <w:szCs w:val="24"/>
          <w:lang w:val="ro-RO"/>
        </w:rPr>
        <w:t>...............................................................</w:t>
      </w:r>
    </w:p>
    <w:p w14:paraId="4F27134A" w14:textId="77777777" w:rsidR="00AD4377" w:rsidRPr="00A358FD" w:rsidRDefault="00AD4377" w:rsidP="00AD4377">
      <w:pPr>
        <w:spacing w:before="100" w:beforeAutospacing="1" w:after="100" w:afterAutospacing="1"/>
        <w:jc w:val="center"/>
        <w:rPr>
          <w:rFonts w:ascii="Times New Roman" w:hAnsi="Times New Roman"/>
          <w:noProof/>
          <w:sz w:val="24"/>
          <w:szCs w:val="24"/>
          <w:lang w:val="ro-RO"/>
        </w:rPr>
      </w:pPr>
      <w:r w:rsidRPr="00A358FD">
        <w:rPr>
          <w:rFonts w:ascii="Times New Roman" w:hAnsi="Times New Roman"/>
          <w:noProof/>
          <w:sz w:val="24"/>
          <w:szCs w:val="24"/>
          <w:lang w:val="ro-RO"/>
        </w:rPr>
        <w:t>(numele operatorului economic)</w:t>
      </w:r>
    </w:p>
    <w:p w14:paraId="291BD7F3" w14:textId="77777777" w:rsidR="00AD4377" w:rsidRPr="00A358FD" w:rsidRDefault="00AD4377" w:rsidP="00AD4377">
      <w:pPr>
        <w:spacing w:before="100" w:beforeAutospacing="1" w:after="100" w:afterAutospacing="1"/>
        <w:jc w:val="center"/>
        <w:rPr>
          <w:rFonts w:ascii="Times New Roman" w:hAnsi="Times New Roman"/>
          <w:noProof/>
          <w:sz w:val="24"/>
          <w:szCs w:val="24"/>
          <w:lang w:val="ro-RO"/>
        </w:rPr>
      </w:pPr>
      <w:r w:rsidRPr="00A358FD">
        <w:rPr>
          <w:rFonts w:ascii="Times New Roman" w:hAnsi="Times New Roman"/>
          <w:noProof/>
          <w:sz w:val="24"/>
          <w:szCs w:val="24"/>
          <w:lang w:val="ro-RO"/>
        </w:rPr>
        <w:t xml:space="preserve">………………..……......................... </w:t>
      </w:r>
    </w:p>
    <w:p w14:paraId="2C38457E" w14:textId="77777777" w:rsidR="00AD4377" w:rsidRPr="00A358FD" w:rsidRDefault="00AD4377" w:rsidP="00AD4377">
      <w:pPr>
        <w:spacing w:before="100" w:beforeAutospacing="1" w:after="100" w:afterAutospacing="1"/>
        <w:jc w:val="center"/>
        <w:rPr>
          <w:rFonts w:ascii="Times New Roman" w:hAnsi="Times New Roman"/>
          <w:noProof/>
          <w:sz w:val="24"/>
          <w:szCs w:val="24"/>
          <w:lang w:val="ro-RO"/>
        </w:rPr>
      </w:pPr>
      <w:r w:rsidRPr="00A358FD">
        <w:rPr>
          <w:rFonts w:ascii="Times New Roman" w:hAnsi="Times New Roman"/>
          <w:noProof/>
          <w:sz w:val="24"/>
          <w:szCs w:val="24"/>
          <w:lang w:val="ro-RO"/>
        </w:rPr>
        <w:t>(numele persoanei autorizate şi semnătura)</w:t>
      </w:r>
    </w:p>
    <w:p w14:paraId="05CEBFCE" w14:textId="77777777" w:rsidR="00AD4377" w:rsidRPr="00A358FD" w:rsidRDefault="00AD4377" w:rsidP="00AD4377">
      <w:pPr>
        <w:spacing w:before="100" w:beforeAutospacing="1" w:after="100" w:afterAutospacing="1"/>
        <w:jc w:val="both"/>
        <w:rPr>
          <w:rFonts w:ascii="Times New Roman" w:hAnsi="Times New Roman"/>
          <w:noProof/>
          <w:sz w:val="24"/>
          <w:szCs w:val="24"/>
          <w:lang w:val="ro-RO"/>
        </w:rPr>
      </w:pPr>
    </w:p>
    <w:p w14:paraId="67A0EAD2" w14:textId="77777777" w:rsidR="00AD4377" w:rsidRPr="00A358FD" w:rsidRDefault="00AD4377" w:rsidP="00AD4377">
      <w:pPr>
        <w:spacing w:before="100" w:beforeAutospacing="1" w:after="100" w:afterAutospacing="1"/>
        <w:jc w:val="both"/>
        <w:rPr>
          <w:rFonts w:ascii="Times New Roman" w:hAnsi="Times New Roman"/>
          <w:i/>
          <w:noProof/>
          <w:sz w:val="24"/>
          <w:szCs w:val="24"/>
          <w:lang w:val="ro-RO"/>
        </w:rPr>
      </w:pPr>
      <w:r w:rsidRPr="00A358FD">
        <w:rPr>
          <w:rFonts w:ascii="Times New Roman" w:hAnsi="Times New Roman"/>
          <w:i/>
          <w:noProof/>
          <w:sz w:val="24"/>
          <w:szCs w:val="24"/>
          <w:lang w:val="ro-RO"/>
        </w:rPr>
        <w:t>Notă: Acest formular se va completa de către toţi operatorii economici participanţi la procedura de atribuire, indiferent dacă sunt ofertanţi, lideri de asociaţie sau asociaţi.</w:t>
      </w:r>
    </w:p>
    <w:p w14:paraId="235D61D8" w14:textId="77777777" w:rsidR="00AD4377" w:rsidRPr="00A358FD" w:rsidRDefault="00AD4377" w:rsidP="00AD4377">
      <w:pPr>
        <w:spacing w:line="360" w:lineRule="auto"/>
        <w:jc w:val="both"/>
        <w:rPr>
          <w:rFonts w:ascii="Times New Roman" w:hAnsi="Times New Roman"/>
          <w:i/>
          <w:spacing w:val="-1"/>
          <w:sz w:val="24"/>
          <w:szCs w:val="24"/>
          <w:lang w:val="ro-RO"/>
        </w:rPr>
      </w:pPr>
    </w:p>
    <w:p w14:paraId="507F4FFE" w14:textId="77777777" w:rsidR="00AD4377" w:rsidRPr="00A358FD" w:rsidRDefault="00AD4377" w:rsidP="00AD4377">
      <w:pPr>
        <w:pStyle w:val="Heading1"/>
        <w:jc w:val="both"/>
        <w:rPr>
          <w:rFonts w:ascii="Times New Roman" w:hAnsi="Times New Roman" w:cs="Times New Roman"/>
          <w:i/>
          <w:spacing w:val="-1"/>
          <w:sz w:val="24"/>
          <w:szCs w:val="24"/>
        </w:rPr>
      </w:pPr>
    </w:p>
    <w:p w14:paraId="3F2CA9C7" w14:textId="77777777" w:rsidR="00AD4377" w:rsidRPr="00A358FD" w:rsidRDefault="00AD4377" w:rsidP="00AD4377">
      <w:pPr>
        <w:ind w:right="-18"/>
        <w:jc w:val="right"/>
        <w:rPr>
          <w:rFonts w:ascii="Times New Roman" w:hAnsi="Times New Roman"/>
          <w:sz w:val="24"/>
          <w:szCs w:val="24"/>
          <w:lang w:val="ro-RO"/>
        </w:rPr>
      </w:pPr>
    </w:p>
    <w:p w14:paraId="2F79FD5A" w14:textId="77777777" w:rsidR="00AD4377" w:rsidRPr="00A358FD" w:rsidRDefault="00AD4377" w:rsidP="00AD4377">
      <w:pPr>
        <w:pStyle w:val="DefaultText"/>
        <w:tabs>
          <w:tab w:val="center" w:pos="2160"/>
          <w:tab w:val="center" w:pos="7920"/>
        </w:tabs>
        <w:jc w:val="both"/>
        <w:rPr>
          <w:szCs w:val="24"/>
          <w:lang w:val="ro-RO"/>
        </w:rPr>
      </w:pPr>
    </w:p>
    <w:p w14:paraId="75F9392A" w14:textId="77777777" w:rsidR="00AD4377" w:rsidRPr="00A358FD" w:rsidRDefault="00AD4377" w:rsidP="00AD4377">
      <w:pPr>
        <w:pStyle w:val="DefaultText"/>
        <w:tabs>
          <w:tab w:val="center" w:pos="2160"/>
          <w:tab w:val="center" w:pos="7920"/>
        </w:tabs>
        <w:jc w:val="both"/>
        <w:rPr>
          <w:szCs w:val="24"/>
          <w:lang w:val="ro-RO"/>
        </w:rPr>
      </w:pPr>
      <w:r w:rsidRPr="00A358FD">
        <w:rPr>
          <w:szCs w:val="24"/>
          <w:lang w:val="ro-RO"/>
        </w:rPr>
        <w:br w:type="page"/>
      </w:r>
    </w:p>
    <w:p w14:paraId="117DA27B" w14:textId="77777777" w:rsidR="003735E1" w:rsidRPr="00A358FD" w:rsidRDefault="003735E1" w:rsidP="003735E1">
      <w:pPr>
        <w:widowControl w:val="0"/>
        <w:suppressAutoHyphens/>
        <w:jc w:val="right"/>
        <w:rPr>
          <w:rFonts w:ascii="Times New Roman" w:hAnsi="Times New Roman"/>
          <w:sz w:val="24"/>
          <w:szCs w:val="24"/>
          <w:lang w:val="ro-RO"/>
        </w:rPr>
      </w:pPr>
      <w:r w:rsidRPr="00A358FD">
        <w:rPr>
          <w:rFonts w:ascii="Times New Roman" w:hAnsi="Times New Roman"/>
          <w:sz w:val="24"/>
          <w:szCs w:val="24"/>
          <w:lang w:val="ro-RO"/>
        </w:rPr>
        <w:lastRenderedPageBreak/>
        <w:t>Formular nr. 9</w:t>
      </w:r>
    </w:p>
    <w:p w14:paraId="29633DA4" w14:textId="5EF62D0C" w:rsidR="00AD4377" w:rsidRPr="00A358FD" w:rsidRDefault="00AD4377" w:rsidP="00AD4377">
      <w:pPr>
        <w:widowControl w:val="0"/>
        <w:suppressAutoHyphens/>
        <w:rPr>
          <w:rFonts w:ascii="Times New Roman" w:hAnsi="Times New Roman"/>
          <w:sz w:val="24"/>
          <w:szCs w:val="24"/>
          <w:lang w:val="ro-RO"/>
        </w:rPr>
      </w:pPr>
      <w:r w:rsidRPr="00A358FD">
        <w:rPr>
          <w:rFonts w:ascii="Times New Roman" w:hAnsi="Times New Roman"/>
          <w:sz w:val="24"/>
          <w:szCs w:val="24"/>
          <w:lang w:val="ro-RO"/>
        </w:rPr>
        <w:t>OPERATOR ECONOMIC</w:t>
      </w:r>
    </w:p>
    <w:p w14:paraId="5F4074B3" w14:textId="01CEC4C2" w:rsidR="00AD4377" w:rsidRPr="00A358FD" w:rsidRDefault="00AD4377" w:rsidP="00AD4377">
      <w:pPr>
        <w:spacing w:line="360" w:lineRule="auto"/>
        <w:rPr>
          <w:rFonts w:ascii="Times New Roman" w:hAnsi="Times New Roman"/>
          <w:i/>
          <w:sz w:val="24"/>
          <w:szCs w:val="24"/>
          <w:lang w:val="ro-RO"/>
        </w:rPr>
      </w:pPr>
      <w:r w:rsidRPr="00A358FD">
        <w:rPr>
          <w:rFonts w:ascii="Times New Roman" w:hAnsi="Times New Roman"/>
          <w:i/>
          <w:sz w:val="24"/>
          <w:szCs w:val="24"/>
          <w:lang w:val="ro-RO"/>
        </w:rPr>
        <w:t xml:space="preserve">     (numele/denumire)</w:t>
      </w:r>
    </w:p>
    <w:p w14:paraId="46C9D2BD" w14:textId="77777777" w:rsidR="00AD4377" w:rsidRPr="00A358FD" w:rsidRDefault="00AD4377" w:rsidP="00AD4377">
      <w:pPr>
        <w:rPr>
          <w:rFonts w:ascii="Times New Roman" w:hAnsi="Times New Roman"/>
          <w:i/>
          <w:sz w:val="24"/>
          <w:szCs w:val="24"/>
          <w:lang w:val="ro-RO"/>
        </w:rPr>
      </w:pPr>
    </w:p>
    <w:p w14:paraId="47A68316" w14:textId="77777777" w:rsidR="00AD4377" w:rsidRPr="00A358FD" w:rsidRDefault="00AD4377" w:rsidP="00AD4377">
      <w:pPr>
        <w:rPr>
          <w:rFonts w:ascii="Times New Roman" w:hAnsi="Times New Roman"/>
          <w:i/>
          <w:sz w:val="24"/>
          <w:szCs w:val="24"/>
          <w:lang w:val="ro-RO"/>
        </w:rPr>
      </w:pPr>
    </w:p>
    <w:p w14:paraId="59FFC872" w14:textId="77777777" w:rsidR="00AD4377" w:rsidRPr="00A358FD" w:rsidRDefault="00AD4377" w:rsidP="00AD4377">
      <w:pPr>
        <w:jc w:val="center"/>
        <w:rPr>
          <w:rFonts w:ascii="Times New Roman" w:hAnsi="Times New Roman"/>
          <w:b/>
          <w:bCs/>
          <w:i/>
          <w:sz w:val="24"/>
          <w:szCs w:val="24"/>
          <w:lang w:val="ro-RO"/>
        </w:rPr>
      </w:pPr>
      <w:r w:rsidRPr="00A358FD">
        <w:rPr>
          <w:rFonts w:ascii="Times New Roman" w:hAnsi="Times New Roman"/>
          <w:b/>
          <w:bCs/>
          <w:i/>
          <w:sz w:val="24"/>
          <w:szCs w:val="24"/>
          <w:lang w:val="ro-RO"/>
        </w:rPr>
        <w:t>Declarație privind respectarea principiului DNSH</w:t>
      </w:r>
    </w:p>
    <w:p w14:paraId="44B99501" w14:textId="77777777" w:rsidR="00AD4377" w:rsidRPr="00A358FD" w:rsidRDefault="00AD4377" w:rsidP="00AD4377">
      <w:pPr>
        <w:jc w:val="center"/>
        <w:rPr>
          <w:rFonts w:ascii="Times New Roman" w:hAnsi="Times New Roman"/>
          <w:b/>
          <w:bCs/>
          <w:i/>
          <w:sz w:val="24"/>
          <w:szCs w:val="24"/>
          <w:lang w:val="ro-RO"/>
        </w:rPr>
      </w:pPr>
      <w:r w:rsidRPr="00A358FD">
        <w:rPr>
          <w:rFonts w:ascii="Times New Roman" w:hAnsi="Times New Roman"/>
          <w:b/>
          <w:bCs/>
          <w:i/>
          <w:sz w:val="24"/>
          <w:szCs w:val="24"/>
          <w:lang w:val="ro-RO"/>
        </w:rPr>
        <w:t>(„Do no significant harm” – „A nu aduce prejudicii asupra mediului”)</w:t>
      </w:r>
    </w:p>
    <w:p w14:paraId="1E962E2B" w14:textId="77777777" w:rsidR="00AD4377" w:rsidRPr="00A358FD" w:rsidRDefault="00AD4377" w:rsidP="00AD4377">
      <w:pPr>
        <w:rPr>
          <w:rFonts w:ascii="Times New Roman" w:hAnsi="Times New Roman"/>
          <w:i/>
          <w:sz w:val="24"/>
          <w:szCs w:val="24"/>
          <w:lang w:val="ro-RO"/>
        </w:rPr>
      </w:pPr>
    </w:p>
    <w:p w14:paraId="0275E331" w14:textId="77777777" w:rsidR="00AD4377" w:rsidRPr="00A358FD" w:rsidRDefault="00AD4377" w:rsidP="00AD4377">
      <w:pPr>
        <w:rPr>
          <w:rFonts w:ascii="Times New Roman" w:hAnsi="Times New Roman"/>
          <w:i/>
          <w:sz w:val="24"/>
          <w:szCs w:val="24"/>
          <w:lang w:val="ro-RO"/>
        </w:rPr>
      </w:pPr>
    </w:p>
    <w:p w14:paraId="7F9991C8" w14:textId="5D373F8D" w:rsidR="00AD4377" w:rsidRPr="00A358FD" w:rsidRDefault="00AD4377" w:rsidP="00AD4377">
      <w:pPr>
        <w:shd w:val="clear" w:color="auto" w:fill="FFFFFF"/>
        <w:tabs>
          <w:tab w:val="left" w:leader="dot" w:pos="5407"/>
          <w:tab w:val="left" w:leader="dot" w:pos="8424"/>
          <w:tab w:val="left" w:leader="dot" w:pos="9238"/>
        </w:tabs>
        <w:spacing w:line="360" w:lineRule="auto"/>
        <w:jc w:val="both"/>
        <w:rPr>
          <w:rFonts w:ascii="Times New Roman" w:hAnsi="Times New Roman"/>
          <w:sz w:val="24"/>
          <w:szCs w:val="24"/>
          <w:lang w:val="ro-RO"/>
        </w:rPr>
      </w:pPr>
      <w:r w:rsidRPr="00A358FD">
        <w:rPr>
          <w:rFonts w:ascii="Times New Roman" w:hAnsi="Times New Roman"/>
          <w:b/>
          <w:sz w:val="24"/>
          <w:szCs w:val="24"/>
          <w:lang w:val="ro-RO"/>
        </w:rPr>
        <w:t>Subsemnatul(a)</w:t>
      </w:r>
      <w:r w:rsidRPr="00A358FD">
        <w:rPr>
          <w:rFonts w:ascii="Times New Roman" w:hAnsi="Times New Roman"/>
          <w:sz w:val="24"/>
          <w:szCs w:val="24"/>
          <w:lang w:val="ro-RO"/>
        </w:rPr>
        <w:t xml:space="preserve"> (</w:t>
      </w:r>
      <w:r w:rsidRPr="00A358FD">
        <w:rPr>
          <w:rFonts w:ascii="Times New Roman" w:hAnsi="Times New Roman"/>
          <w:i/>
          <w:sz w:val="24"/>
          <w:szCs w:val="24"/>
          <w:lang w:val="ro-RO"/>
        </w:rPr>
        <w:t>nume/ prenume</w:t>
      </w:r>
      <w:r w:rsidRPr="00A358FD">
        <w:rPr>
          <w:rFonts w:ascii="Times New Roman" w:hAnsi="Times New Roman"/>
          <w:sz w:val="24"/>
          <w:szCs w:val="24"/>
          <w:lang w:val="ro-RO"/>
        </w:rPr>
        <w:t>), domiciliat(a) în …………………………………………… (</w:t>
      </w:r>
      <w:r w:rsidRPr="00A358FD">
        <w:rPr>
          <w:rFonts w:ascii="Times New Roman" w:hAnsi="Times New Roman"/>
          <w:i/>
          <w:sz w:val="24"/>
          <w:szCs w:val="24"/>
          <w:lang w:val="ro-RO"/>
        </w:rPr>
        <w:t>adresa de domiciliu</w:t>
      </w:r>
      <w:r w:rsidRPr="00A358FD">
        <w:rPr>
          <w:rFonts w:ascii="Times New Roman" w:hAnsi="Times New Roman"/>
          <w:sz w:val="24"/>
          <w:szCs w:val="24"/>
          <w:lang w:val="ro-RO"/>
        </w:rPr>
        <w:t>), identificat(ă) cu act de identitate (</w:t>
      </w:r>
      <w:r w:rsidRPr="00A358FD">
        <w:rPr>
          <w:rFonts w:ascii="Times New Roman" w:hAnsi="Times New Roman"/>
          <w:i/>
          <w:sz w:val="24"/>
          <w:szCs w:val="24"/>
          <w:lang w:val="ro-RO"/>
        </w:rPr>
        <w:t>CI/ Pașaport</w:t>
      </w:r>
      <w:r w:rsidRPr="00A358FD">
        <w:rPr>
          <w:rFonts w:ascii="Times New Roman" w:hAnsi="Times New Roman"/>
          <w:sz w:val="24"/>
          <w:szCs w:val="24"/>
          <w:lang w:val="ro-RO"/>
        </w:rPr>
        <w:t>), seria ……, nr. ………, eliberat de...................., la data de …………, CNP …………………., î</w:t>
      </w:r>
      <w:r w:rsidRPr="00A358FD">
        <w:rPr>
          <w:rFonts w:ascii="Times New Roman" w:hAnsi="Times New Roman"/>
          <w:b/>
          <w:sz w:val="24"/>
          <w:szCs w:val="24"/>
          <w:lang w:val="ro-RO"/>
        </w:rPr>
        <w:t xml:space="preserve">n calitate de </w:t>
      </w:r>
      <w:r w:rsidRPr="00A358FD">
        <w:rPr>
          <w:rFonts w:ascii="Times New Roman" w:hAnsi="Times New Roman"/>
          <w:i/>
          <w:sz w:val="24"/>
          <w:szCs w:val="24"/>
          <w:lang w:val="ro-RO"/>
        </w:rPr>
        <w:t xml:space="preserve">reprezentant împuternicit </w:t>
      </w:r>
      <w:r w:rsidRPr="00A358FD">
        <w:rPr>
          <w:rFonts w:ascii="Times New Roman" w:hAnsi="Times New Roman"/>
          <w:b/>
          <w:sz w:val="24"/>
          <w:szCs w:val="24"/>
          <w:lang w:val="ro-RO"/>
        </w:rPr>
        <w:t>al Ofertantului/ Subcontractantului</w:t>
      </w:r>
      <w:r w:rsidRPr="00A358FD">
        <w:rPr>
          <w:rFonts w:ascii="Times New Roman" w:hAnsi="Times New Roman"/>
          <w:sz w:val="24"/>
          <w:szCs w:val="24"/>
          <w:lang w:val="ro-RO"/>
        </w:rPr>
        <w:t xml:space="preserve"> ……………………………… (î</w:t>
      </w:r>
      <w:r w:rsidRPr="00A358FD">
        <w:rPr>
          <w:rFonts w:ascii="Times New Roman" w:hAnsi="Times New Roman"/>
          <w:b/>
          <w:i/>
          <w:sz w:val="24"/>
          <w:szCs w:val="24"/>
          <w:lang w:val="ro-RO"/>
        </w:rPr>
        <w:t xml:space="preserve">n cazul unei Asocieri, </w:t>
      </w:r>
      <w:r w:rsidRPr="00A358FD">
        <w:rPr>
          <w:rFonts w:ascii="Times New Roman" w:hAnsi="Times New Roman"/>
          <w:b/>
          <w:i/>
          <w:sz w:val="24"/>
          <w:szCs w:val="24"/>
          <w:u w:val="single"/>
          <w:lang w:val="ro-RO"/>
        </w:rPr>
        <w:t>se va completa denumirea întregii Asocieri</w:t>
      </w:r>
      <w:r w:rsidRPr="00A358FD">
        <w:rPr>
          <w:rFonts w:ascii="Times New Roman" w:hAnsi="Times New Roman"/>
          <w:sz w:val="24"/>
          <w:szCs w:val="24"/>
          <w:lang w:val="ro-RO"/>
        </w:rPr>
        <w:t xml:space="preserve">) la procedura pentru atribuirea contractului de </w:t>
      </w:r>
      <w:r w:rsidR="003735E1" w:rsidRPr="00A358FD">
        <w:rPr>
          <w:rFonts w:ascii="Times New Roman" w:hAnsi="Times New Roman"/>
          <w:b/>
          <w:bCs/>
          <w:sz w:val="24"/>
          <w:szCs w:val="24"/>
          <w:lang w:val="ro-RO"/>
        </w:rPr>
        <w:t>furnizar</w:t>
      </w:r>
      <w:r w:rsidR="002C27A7">
        <w:rPr>
          <w:rFonts w:ascii="Times New Roman" w:hAnsi="Times New Roman"/>
          <w:b/>
          <w:bCs/>
          <w:sz w:val="24"/>
          <w:szCs w:val="24"/>
          <w:lang w:val="ro-RO"/>
        </w:rPr>
        <w:t>ea unui mijloc de transport cu 5</w:t>
      </w:r>
      <w:r w:rsidR="003735E1" w:rsidRPr="00A358FD">
        <w:rPr>
          <w:rFonts w:ascii="Times New Roman" w:hAnsi="Times New Roman"/>
          <w:b/>
          <w:bCs/>
          <w:sz w:val="24"/>
          <w:szCs w:val="24"/>
          <w:lang w:val="ro-RO"/>
        </w:rPr>
        <w:t xml:space="preserve"> locuri</w:t>
      </w:r>
      <w:r w:rsidR="003735E1" w:rsidRPr="00A358FD">
        <w:rPr>
          <w:rFonts w:ascii="Times New Roman" w:hAnsi="Times New Roman"/>
          <w:sz w:val="24"/>
          <w:szCs w:val="24"/>
          <w:lang w:val="ro-RO"/>
        </w:rPr>
        <w:t xml:space="preserve">, </w:t>
      </w:r>
      <w:r w:rsidRPr="00A358FD">
        <w:rPr>
          <w:rFonts w:ascii="Times New Roman" w:hAnsi="Times New Roman"/>
          <w:sz w:val="24"/>
          <w:szCs w:val="24"/>
          <w:lang w:val="ro-RO"/>
        </w:rPr>
        <w:t xml:space="preserve">organizată de D.G.A.S.P.C. Harghita, declar pe propria răspundere, că </w:t>
      </w:r>
      <w:r w:rsidRPr="00A358FD">
        <w:rPr>
          <w:rFonts w:ascii="Times New Roman" w:hAnsi="Times New Roman"/>
          <w:sz w:val="24"/>
          <w:szCs w:val="24"/>
          <w:lang w:val="ro-RO" w:eastAsia="en-GB"/>
        </w:rPr>
        <w:t>proiectul va respecta principiul DNSH (”</w:t>
      </w:r>
      <w:r w:rsidRPr="00A358FD">
        <w:rPr>
          <w:rFonts w:ascii="Times New Roman" w:hAnsi="Times New Roman"/>
          <w:i/>
          <w:iCs/>
          <w:sz w:val="24"/>
          <w:szCs w:val="24"/>
          <w:lang w:val="ro-RO" w:eastAsia="en-GB"/>
        </w:rPr>
        <w:t>Do no significant harm”</w:t>
      </w:r>
      <w:r w:rsidRPr="00A358FD">
        <w:rPr>
          <w:rFonts w:ascii="Times New Roman" w:hAnsi="Times New Roman"/>
          <w:sz w:val="24"/>
          <w:szCs w:val="24"/>
          <w:lang w:val="ro-RO" w:eastAsia="en-GB"/>
        </w:rPr>
        <w:t xml:space="preserve">), astfel cum este prevăzut la Articolul 17 din </w:t>
      </w:r>
      <w:r w:rsidRPr="00A358FD">
        <w:rPr>
          <w:rFonts w:ascii="Times New Roman" w:hAnsi="Times New Roman"/>
          <w:i/>
          <w:iCs/>
          <w:sz w:val="24"/>
          <w:szCs w:val="24"/>
          <w:lang w:val="ro-RO" w:eastAsia="en-GB"/>
        </w:rPr>
        <w:t>Regulamentul (UE) 2020/852 privind instituirea unui cadru care să</w:t>
      </w:r>
      <w:r w:rsidRPr="00A358FD">
        <w:rPr>
          <w:rFonts w:ascii="Times New Roman" w:hAnsi="Times New Roman"/>
          <w:sz w:val="24"/>
          <w:szCs w:val="24"/>
          <w:lang w:val="ro-RO" w:eastAsia="en-GB"/>
        </w:rPr>
        <w:t xml:space="preserve"> </w:t>
      </w:r>
      <w:r w:rsidRPr="00A358FD">
        <w:rPr>
          <w:rFonts w:ascii="Times New Roman" w:hAnsi="Times New Roman"/>
          <w:i/>
          <w:iCs/>
          <w:sz w:val="24"/>
          <w:szCs w:val="24"/>
          <w:lang w:val="ro-RO" w:eastAsia="en-GB"/>
        </w:rPr>
        <w:t>faciliteze investițiile durabile, inclusiv cele din 2020.</w:t>
      </w:r>
    </w:p>
    <w:p w14:paraId="417AB4B2" w14:textId="77777777" w:rsidR="00AD4377" w:rsidRPr="00A358FD" w:rsidRDefault="00AD4377" w:rsidP="00AD4377">
      <w:pPr>
        <w:spacing w:line="360" w:lineRule="auto"/>
        <w:jc w:val="both"/>
        <w:rPr>
          <w:rFonts w:ascii="Times New Roman" w:hAnsi="Times New Roman"/>
          <w:bCs/>
          <w:sz w:val="24"/>
          <w:szCs w:val="24"/>
          <w:lang w:val="ro-RO"/>
        </w:rPr>
      </w:pPr>
      <w:r w:rsidRPr="00A358FD">
        <w:rPr>
          <w:rFonts w:ascii="Times New Roman" w:hAnsi="Times New Roman"/>
          <w:bCs/>
          <w:sz w:val="24"/>
          <w:szCs w:val="24"/>
          <w:lang w:val="ro-RO"/>
        </w:rPr>
        <w:t xml:space="preserve">1. Se consideră că o activitate prejudiciază în mod semnificativ atenuarea schimbărilor climatice în cazul în care activitatea respectivă generează emisii semnificative de gaze cu efect de seră (GES); </w:t>
      </w:r>
    </w:p>
    <w:p w14:paraId="1B72F7FE" w14:textId="77777777" w:rsidR="00AD4377" w:rsidRPr="00A358FD" w:rsidRDefault="00AD4377" w:rsidP="00AD4377">
      <w:pPr>
        <w:spacing w:line="360" w:lineRule="auto"/>
        <w:jc w:val="both"/>
        <w:rPr>
          <w:rFonts w:ascii="Times New Roman" w:hAnsi="Times New Roman"/>
          <w:bCs/>
          <w:sz w:val="24"/>
          <w:szCs w:val="24"/>
          <w:lang w:val="ro-RO"/>
        </w:rPr>
      </w:pPr>
      <w:r w:rsidRPr="00A358FD">
        <w:rPr>
          <w:rFonts w:ascii="Times New Roman" w:hAnsi="Times New Roman"/>
          <w:bCs/>
          <w:sz w:val="24"/>
          <w:szCs w:val="24"/>
          <w:lang w:val="ro-RO"/>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24A09142" w14:textId="77777777" w:rsidR="00AD4377" w:rsidRPr="00A358FD" w:rsidRDefault="00AD4377" w:rsidP="00AD4377">
      <w:pPr>
        <w:jc w:val="both"/>
        <w:rPr>
          <w:rFonts w:ascii="Times New Roman" w:hAnsi="Times New Roman"/>
          <w:bCs/>
          <w:sz w:val="24"/>
          <w:szCs w:val="24"/>
          <w:lang w:val="ro-RO"/>
        </w:rPr>
      </w:pPr>
      <w:r w:rsidRPr="00A358FD">
        <w:rPr>
          <w:rFonts w:ascii="Times New Roman" w:hAnsi="Times New Roman"/>
          <w:bCs/>
          <w:sz w:val="24"/>
          <w:szCs w:val="24"/>
          <w:lang w:val="ro-RO"/>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3EF15D7B" w14:textId="77777777" w:rsidR="00AD4377" w:rsidRPr="00A358FD" w:rsidRDefault="00AD4377" w:rsidP="00AD4377">
      <w:pPr>
        <w:jc w:val="both"/>
        <w:rPr>
          <w:rFonts w:ascii="Times New Roman" w:hAnsi="Times New Roman"/>
          <w:bCs/>
          <w:sz w:val="24"/>
          <w:szCs w:val="24"/>
          <w:lang w:val="ro-RO"/>
        </w:rPr>
      </w:pPr>
      <w:r w:rsidRPr="00A358FD">
        <w:rPr>
          <w:rFonts w:ascii="Times New Roman" w:hAnsi="Times New Roman"/>
          <w:bCs/>
          <w:sz w:val="24"/>
          <w:szCs w:val="24"/>
          <w:lang w:val="ro-RO"/>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4C9BFC9E" w14:textId="77777777" w:rsidR="00AD4377" w:rsidRPr="00A358FD" w:rsidRDefault="00AD4377" w:rsidP="00AD4377">
      <w:pPr>
        <w:jc w:val="both"/>
        <w:rPr>
          <w:rFonts w:ascii="Times New Roman" w:hAnsi="Times New Roman"/>
          <w:bCs/>
          <w:sz w:val="24"/>
          <w:szCs w:val="24"/>
          <w:lang w:val="ro-RO"/>
        </w:rPr>
      </w:pPr>
      <w:r w:rsidRPr="00A358FD">
        <w:rPr>
          <w:rFonts w:ascii="Times New Roman" w:hAnsi="Times New Roman"/>
          <w:bCs/>
          <w:sz w:val="24"/>
          <w:szCs w:val="24"/>
          <w:lang w:val="ro-RO"/>
        </w:rPr>
        <w:t xml:space="preserve">5. Se consideră că o activitate prejudiciază în mod semnificativ prevenirea și controlul poluării în cazul în care activitatea respectivă duce la o creștere semnificativă a emisiilor de poluanți în aer, apă sau sol; </w:t>
      </w:r>
    </w:p>
    <w:p w14:paraId="17371770" w14:textId="77777777" w:rsidR="00AD4377" w:rsidRPr="00A358FD" w:rsidRDefault="00AD4377" w:rsidP="00AD4377">
      <w:pPr>
        <w:jc w:val="both"/>
        <w:rPr>
          <w:rFonts w:ascii="Times New Roman" w:hAnsi="Times New Roman"/>
          <w:bCs/>
          <w:sz w:val="24"/>
          <w:szCs w:val="24"/>
          <w:lang w:val="ro-RO"/>
        </w:rPr>
      </w:pPr>
      <w:r w:rsidRPr="00A358FD">
        <w:rPr>
          <w:rFonts w:ascii="Times New Roman" w:hAnsi="Times New Roman"/>
          <w:bCs/>
          <w:sz w:val="24"/>
          <w:szCs w:val="24"/>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00AF151F" w14:textId="77777777" w:rsidR="003735E1" w:rsidRPr="00A358FD" w:rsidRDefault="003735E1" w:rsidP="00AD4377">
      <w:pPr>
        <w:shd w:val="clear" w:color="auto" w:fill="FFFFFF"/>
        <w:ind w:left="144"/>
        <w:jc w:val="both"/>
        <w:rPr>
          <w:rFonts w:ascii="Times New Roman" w:hAnsi="Times New Roman"/>
          <w:spacing w:val="-2"/>
          <w:sz w:val="24"/>
          <w:szCs w:val="24"/>
          <w:lang w:val="ro-RO"/>
        </w:rPr>
      </w:pPr>
    </w:p>
    <w:p w14:paraId="458B97FE" w14:textId="77777777" w:rsidR="000A3F02" w:rsidRDefault="00AD4377" w:rsidP="000A3F02">
      <w:pPr>
        <w:shd w:val="clear" w:color="auto" w:fill="FFFFFF"/>
        <w:ind w:left="144"/>
        <w:jc w:val="both"/>
        <w:rPr>
          <w:rFonts w:ascii="Times New Roman" w:hAnsi="Times New Roman"/>
          <w:i/>
          <w:iCs/>
          <w:spacing w:val="-12"/>
          <w:sz w:val="24"/>
          <w:szCs w:val="24"/>
          <w:lang w:val="ro-RO"/>
        </w:rPr>
      </w:pPr>
      <w:r w:rsidRPr="00A358FD">
        <w:rPr>
          <w:rFonts w:ascii="Times New Roman" w:hAnsi="Times New Roman"/>
          <w:spacing w:val="-2"/>
          <w:sz w:val="24"/>
          <w:szCs w:val="24"/>
          <w:lang w:val="ro-RO"/>
        </w:rPr>
        <w:t>Data completării:</w:t>
      </w:r>
      <w:r w:rsidR="000A3F02" w:rsidRPr="000A3F02">
        <w:rPr>
          <w:rFonts w:ascii="Times New Roman" w:hAnsi="Times New Roman"/>
          <w:i/>
          <w:iCs/>
          <w:spacing w:val="-12"/>
          <w:sz w:val="24"/>
          <w:szCs w:val="24"/>
          <w:lang w:val="ro-RO"/>
        </w:rPr>
        <w:t xml:space="preserve"> </w:t>
      </w:r>
    </w:p>
    <w:p w14:paraId="5F018874" w14:textId="77777777" w:rsidR="000A3F02" w:rsidRDefault="000A3F02" w:rsidP="000A3F02">
      <w:pPr>
        <w:shd w:val="clear" w:color="auto" w:fill="FFFFFF"/>
        <w:ind w:left="144"/>
        <w:jc w:val="both"/>
        <w:rPr>
          <w:rFonts w:ascii="Times New Roman" w:hAnsi="Times New Roman"/>
          <w:i/>
          <w:iCs/>
          <w:spacing w:val="-12"/>
          <w:sz w:val="24"/>
          <w:szCs w:val="24"/>
          <w:lang w:val="ro-RO"/>
        </w:rPr>
      </w:pPr>
    </w:p>
    <w:p w14:paraId="65447E83" w14:textId="77777777" w:rsidR="000A3F02" w:rsidRPr="00A358FD" w:rsidRDefault="000A3F02" w:rsidP="000A3F02">
      <w:pPr>
        <w:shd w:val="clear" w:color="auto" w:fill="FFFFFF"/>
        <w:ind w:right="1469" w:firstLine="144"/>
        <w:jc w:val="both"/>
        <w:rPr>
          <w:rFonts w:ascii="Times New Roman" w:hAnsi="Times New Roman"/>
          <w:spacing w:val="-2"/>
          <w:sz w:val="24"/>
          <w:szCs w:val="24"/>
          <w:lang w:val="ro-RO"/>
        </w:rPr>
      </w:pPr>
      <w:r w:rsidRPr="00A358FD">
        <w:rPr>
          <w:rFonts w:ascii="Times New Roman" w:hAnsi="Times New Roman"/>
          <w:spacing w:val="-2"/>
          <w:sz w:val="24"/>
          <w:szCs w:val="24"/>
          <w:lang w:val="ro-RO"/>
        </w:rPr>
        <w:t xml:space="preserve">Operator economic, </w:t>
      </w:r>
    </w:p>
    <w:p w14:paraId="0FB646C1" w14:textId="77777777" w:rsidR="000A3F02" w:rsidRDefault="000A3F02" w:rsidP="000A3F02">
      <w:pPr>
        <w:shd w:val="clear" w:color="auto" w:fill="FFFFFF"/>
        <w:ind w:right="1469" w:firstLine="144"/>
        <w:jc w:val="both"/>
        <w:rPr>
          <w:rFonts w:ascii="Times New Roman" w:hAnsi="Times New Roman"/>
          <w:i/>
          <w:iCs/>
          <w:spacing w:val="-12"/>
          <w:sz w:val="24"/>
          <w:szCs w:val="24"/>
          <w:lang w:val="ro-RO"/>
        </w:rPr>
      </w:pPr>
      <w:r w:rsidRPr="00A358FD">
        <w:rPr>
          <w:rFonts w:ascii="Times New Roman" w:hAnsi="Times New Roman"/>
          <w:i/>
          <w:iCs/>
          <w:spacing w:val="-12"/>
          <w:sz w:val="24"/>
          <w:szCs w:val="24"/>
          <w:lang w:val="ro-RO"/>
        </w:rPr>
        <w:t>(semnătură autorizată)</w:t>
      </w:r>
    </w:p>
    <w:p w14:paraId="25EA2A92" w14:textId="77777777" w:rsidR="000A3F02" w:rsidRDefault="000A3F02" w:rsidP="000A3F02">
      <w:pPr>
        <w:shd w:val="clear" w:color="auto" w:fill="FFFFFF"/>
        <w:ind w:left="144"/>
        <w:jc w:val="both"/>
        <w:rPr>
          <w:rFonts w:ascii="Times New Roman" w:hAnsi="Times New Roman"/>
          <w:i/>
          <w:iCs/>
          <w:spacing w:val="-12"/>
          <w:sz w:val="24"/>
          <w:szCs w:val="24"/>
          <w:lang w:val="ro-RO"/>
        </w:rPr>
      </w:pPr>
    </w:p>
    <w:p w14:paraId="165FA24A" w14:textId="77777777" w:rsidR="000A3F02" w:rsidRDefault="000A3F02" w:rsidP="000A3F02">
      <w:pPr>
        <w:shd w:val="clear" w:color="auto" w:fill="FFFFFF"/>
        <w:ind w:left="144"/>
        <w:jc w:val="both"/>
        <w:rPr>
          <w:rFonts w:ascii="Times New Roman" w:hAnsi="Times New Roman"/>
          <w:i/>
          <w:iCs/>
          <w:spacing w:val="-12"/>
          <w:sz w:val="24"/>
          <w:szCs w:val="24"/>
          <w:lang w:val="ro-RO"/>
        </w:rPr>
      </w:pPr>
    </w:p>
    <w:p w14:paraId="49127CA4" w14:textId="23646E80" w:rsidR="000A3F02" w:rsidRDefault="000A3F02" w:rsidP="000A3F02">
      <w:pPr>
        <w:shd w:val="clear" w:color="auto" w:fill="FFFFFF"/>
        <w:rPr>
          <w:rFonts w:ascii="Times New Roman" w:hAnsi="Times New Roman"/>
          <w:i/>
          <w:iCs/>
          <w:spacing w:val="-12"/>
          <w:sz w:val="24"/>
          <w:szCs w:val="24"/>
          <w:lang w:val="ro-RO"/>
        </w:rPr>
      </w:pPr>
    </w:p>
    <w:p w14:paraId="66D0B574" w14:textId="461C5C6C" w:rsidR="000A3F02" w:rsidRPr="000A3F02" w:rsidRDefault="000A3F02" w:rsidP="000A3F02">
      <w:pPr>
        <w:shd w:val="clear" w:color="auto" w:fill="FFFFFF"/>
        <w:ind w:left="144"/>
        <w:jc w:val="right"/>
        <w:rPr>
          <w:rFonts w:ascii="Times New Roman" w:hAnsi="Times New Roman"/>
          <w:iCs/>
          <w:spacing w:val="-2"/>
          <w:sz w:val="24"/>
          <w:szCs w:val="24"/>
          <w:lang w:val="ro-RO"/>
        </w:rPr>
      </w:pPr>
      <w:r w:rsidRPr="000A3F02">
        <w:rPr>
          <w:rFonts w:ascii="Times New Roman" w:hAnsi="Times New Roman"/>
          <w:i/>
          <w:iCs/>
          <w:spacing w:val="-2"/>
          <w:sz w:val="24"/>
          <w:szCs w:val="24"/>
          <w:lang w:val="ro-RO"/>
        </w:rPr>
        <w:tab/>
      </w:r>
      <w:r w:rsidRPr="000A3F02">
        <w:rPr>
          <w:rFonts w:ascii="Times New Roman" w:hAnsi="Times New Roman"/>
          <w:iCs/>
          <w:spacing w:val="-2"/>
          <w:sz w:val="24"/>
          <w:szCs w:val="24"/>
          <w:lang w:val="ro-RO"/>
        </w:rPr>
        <w:t>Formular nr. 10</w:t>
      </w:r>
    </w:p>
    <w:p w14:paraId="6FCE17E0" w14:textId="77777777" w:rsidR="000A3F02" w:rsidRPr="000A3F02" w:rsidRDefault="000A3F02" w:rsidP="000A3F02">
      <w:pPr>
        <w:shd w:val="clear" w:color="auto" w:fill="FFFFFF"/>
        <w:ind w:left="144"/>
        <w:jc w:val="both"/>
        <w:rPr>
          <w:rFonts w:ascii="Times New Roman" w:hAnsi="Times New Roman"/>
          <w:b/>
          <w:bCs/>
          <w:i/>
          <w:iCs/>
          <w:spacing w:val="-2"/>
          <w:sz w:val="24"/>
          <w:szCs w:val="24"/>
        </w:rPr>
      </w:pPr>
    </w:p>
    <w:p w14:paraId="5076EC6D" w14:textId="77777777" w:rsidR="000A3F02" w:rsidRPr="000A3F02" w:rsidRDefault="000A3F02" w:rsidP="000A3F02">
      <w:pPr>
        <w:shd w:val="clear" w:color="auto" w:fill="FFFFFF"/>
        <w:ind w:left="144"/>
        <w:jc w:val="both"/>
        <w:rPr>
          <w:rFonts w:ascii="Times New Roman" w:hAnsi="Times New Roman"/>
          <w:b/>
          <w:bCs/>
          <w:iCs/>
          <w:spacing w:val="-2"/>
          <w:sz w:val="24"/>
          <w:szCs w:val="24"/>
        </w:rPr>
      </w:pPr>
    </w:p>
    <w:p w14:paraId="7D58FBC5" w14:textId="77777777" w:rsidR="000A3F02" w:rsidRPr="000A3F02" w:rsidRDefault="000A3F02" w:rsidP="000A3F02">
      <w:pPr>
        <w:shd w:val="clear" w:color="auto" w:fill="FFFFFF"/>
        <w:ind w:left="144"/>
        <w:jc w:val="both"/>
        <w:rPr>
          <w:rFonts w:ascii="Times New Roman" w:hAnsi="Times New Roman"/>
          <w:b/>
          <w:bCs/>
          <w:iCs/>
          <w:spacing w:val="-2"/>
          <w:sz w:val="24"/>
          <w:szCs w:val="24"/>
        </w:rPr>
      </w:pPr>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Se</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va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redacta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pe</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antetul</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operatorului</w:t>
      </w:r>
      <w:proofErr w:type="spellEnd"/>
      <w:r w:rsidRPr="000A3F02">
        <w:rPr>
          <w:rFonts w:ascii="Times New Roman" w:hAnsi="Times New Roman"/>
          <w:b/>
          <w:bCs/>
          <w:iCs/>
          <w:spacing w:val="-2"/>
          <w:sz w:val="24"/>
          <w:szCs w:val="24"/>
        </w:rPr>
        <w:t xml:space="preserve"> economic </w:t>
      </w:r>
      <w:proofErr w:type="spellStart"/>
      <w:r w:rsidRPr="000A3F02">
        <w:rPr>
          <w:rFonts w:ascii="Times New Roman" w:hAnsi="Times New Roman"/>
          <w:b/>
          <w:bCs/>
          <w:iCs/>
          <w:spacing w:val="-2"/>
          <w:sz w:val="24"/>
          <w:szCs w:val="24"/>
        </w:rPr>
        <w:t>ofertant</w:t>
      </w:r>
      <w:proofErr w:type="spellEnd"/>
      <w:r w:rsidRPr="000A3F02">
        <w:rPr>
          <w:rFonts w:ascii="Times New Roman" w:hAnsi="Times New Roman"/>
          <w:b/>
          <w:bCs/>
          <w:iCs/>
          <w:spacing w:val="-2"/>
          <w:sz w:val="24"/>
          <w:szCs w:val="24"/>
        </w:rPr>
        <w:t>)</w:t>
      </w:r>
    </w:p>
    <w:p w14:paraId="5D25A0FD" w14:textId="4FC0680C" w:rsidR="000A3F02" w:rsidRPr="000A3F02" w:rsidRDefault="000A3F02" w:rsidP="000A3F02">
      <w:pPr>
        <w:shd w:val="clear" w:color="auto" w:fill="FFFFFF"/>
        <w:jc w:val="both"/>
        <w:rPr>
          <w:rFonts w:ascii="Times New Roman" w:hAnsi="Times New Roman"/>
          <w:b/>
          <w:bCs/>
          <w:iCs/>
          <w:spacing w:val="-2"/>
          <w:sz w:val="24"/>
          <w:szCs w:val="24"/>
        </w:rPr>
      </w:pPr>
    </w:p>
    <w:p w14:paraId="079DFB95" w14:textId="77777777" w:rsidR="000A3F02" w:rsidRPr="000A3F02" w:rsidRDefault="000A3F02" w:rsidP="000A3F02">
      <w:pPr>
        <w:shd w:val="clear" w:color="auto" w:fill="FFFFFF"/>
        <w:ind w:left="144"/>
        <w:jc w:val="both"/>
        <w:rPr>
          <w:rFonts w:ascii="Times New Roman" w:hAnsi="Times New Roman"/>
          <w:iCs/>
          <w:spacing w:val="-2"/>
          <w:sz w:val="24"/>
          <w:szCs w:val="24"/>
        </w:rPr>
      </w:pPr>
      <w:r w:rsidRPr="000A3F02">
        <w:rPr>
          <w:rFonts w:ascii="Times New Roman" w:hAnsi="Times New Roman"/>
          <w:iCs/>
          <w:spacing w:val="-2"/>
          <w:sz w:val="24"/>
          <w:szCs w:val="24"/>
        </w:rPr>
        <w:tab/>
      </w:r>
    </w:p>
    <w:p w14:paraId="52C9254C" w14:textId="77777777" w:rsidR="000A3F02" w:rsidRPr="000A3F02" w:rsidRDefault="000A3F02" w:rsidP="000A3F02">
      <w:pPr>
        <w:shd w:val="clear" w:color="auto" w:fill="FFFFFF"/>
        <w:ind w:left="144"/>
        <w:jc w:val="center"/>
        <w:rPr>
          <w:rFonts w:ascii="Times New Roman" w:hAnsi="Times New Roman"/>
          <w:b/>
          <w:bCs/>
          <w:iCs/>
          <w:spacing w:val="-2"/>
          <w:sz w:val="24"/>
          <w:szCs w:val="24"/>
        </w:rPr>
      </w:pPr>
      <w:r w:rsidRPr="000A3F02">
        <w:rPr>
          <w:rFonts w:ascii="Times New Roman" w:hAnsi="Times New Roman"/>
          <w:b/>
          <w:bCs/>
          <w:iCs/>
          <w:spacing w:val="-2"/>
          <w:sz w:val="24"/>
          <w:szCs w:val="24"/>
        </w:rPr>
        <w:t>DECLARAȚIE</w:t>
      </w:r>
      <w:r w:rsidRPr="000A3F02">
        <w:rPr>
          <w:rFonts w:ascii="Times New Roman" w:hAnsi="Times New Roman"/>
          <w:iCs/>
          <w:spacing w:val="-2"/>
          <w:sz w:val="24"/>
          <w:szCs w:val="24"/>
        </w:rPr>
        <w:br/>
      </w:r>
      <w:proofErr w:type="spellStart"/>
      <w:r w:rsidRPr="000A3F02">
        <w:rPr>
          <w:rFonts w:ascii="Times New Roman" w:hAnsi="Times New Roman"/>
          <w:b/>
          <w:bCs/>
          <w:iCs/>
          <w:spacing w:val="-2"/>
          <w:sz w:val="24"/>
          <w:szCs w:val="24"/>
        </w:rPr>
        <w:t>privind</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acceptarea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clauzei</w:t>
      </w:r>
      <w:proofErr w:type="spellEnd"/>
      <w:r w:rsidRPr="000A3F02">
        <w:rPr>
          <w:rFonts w:ascii="Times New Roman" w:hAnsi="Times New Roman"/>
          <w:b/>
          <w:bCs/>
          <w:iCs/>
          <w:spacing w:val="-2"/>
          <w:sz w:val="24"/>
          <w:szCs w:val="24"/>
        </w:rPr>
        <w:t xml:space="preserve"> suspensive</w:t>
      </w:r>
    </w:p>
    <w:p w14:paraId="09A8A7DC" w14:textId="77777777" w:rsidR="000A3F02" w:rsidRPr="000A3F02" w:rsidRDefault="000A3F02" w:rsidP="000A3F02">
      <w:pPr>
        <w:shd w:val="clear" w:color="auto" w:fill="FFFFFF"/>
        <w:ind w:left="144"/>
        <w:jc w:val="both"/>
        <w:rPr>
          <w:rFonts w:ascii="Times New Roman" w:hAnsi="Times New Roman"/>
          <w:iCs/>
          <w:spacing w:val="-2"/>
          <w:sz w:val="24"/>
          <w:szCs w:val="24"/>
        </w:rPr>
      </w:pPr>
    </w:p>
    <w:p w14:paraId="263C4ED5" w14:textId="77777777" w:rsidR="000A3F02" w:rsidRPr="000A3F02" w:rsidRDefault="000A3F02" w:rsidP="000A3F02">
      <w:pPr>
        <w:shd w:val="clear" w:color="auto" w:fill="FFFFFF"/>
        <w:ind w:left="144"/>
        <w:jc w:val="both"/>
        <w:rPr>
          <w:rFonts w:ascii="Times New Roman" w:hAnsi="Times New Roman"/>
          <w:iCs/>
          <w:spacing w:val="-2"/>
          <w:sz w:val="24"/>
          <w:szCs w:val="24"/>
        </w:rPr>
      </w:pPr>
      <w:proofErr w:type="spellStart"/>
      <w:r w:rsidRPr="000A3F02">
        <w:rPr>
          <w:rFonts w:ascii="Times New Roman" w:hAnsi="Times New Roman"/>
          <w:iCs/>
          <w:spacing w:val="-2"/>
          <w:sz w:val="24"/>
          <w:szCs w:val="24"/>
        </w:rPr>
        <w:t>Către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b/>
          <w:bCs/>
          <w:iCs/>
          <w:spacing w:val="-2"/>
          <w:sz w:val="24"/>
          <w:szCs w:val="24"/>
        </w:rPr>
        <w:t>Directia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Generala</w:t>
      </w:r>
      <w:proofErr w:type="spellEnd"/>
      <w:r w:rsidRPr="000A3F02">
        <w:rPr>
          <w:rFonts w:ascii="Times New Roman" w:hAnsi="Times New Roman"/>
          <w:b/>
          <w:bCs/>
          <w:iCs/>
          <w:spacing w:val="-2"/>
          <w:sz w:val="24"/>
          <w:szCs w:val="24"/>
        </w:rPr>
        <w:t xml:space="preserve"> de </w:t>
      </w:r>
      <w:proofErr w:type="spellStart"/>
      <w:r w:rsidRPr="000A3F02">
        <w:rPr>
          <w:rFonts w:ascii="Times New Roman" w:hAnsi="Times New Roman"/>
          <w:b/>
          <w:bCs/>
          <w:iCs/>
          <w:spacing w:val="-2"/>
          <w:sz w:val="24"/>
          <w:szCs w:val="24"/>
        </w:rPr>
        <w:t>Asistenta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Sociala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si</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Protectia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Copilului</w:t>
      </w:r>
      <w:proofErr w:type="spellEnd"/>
      <w:r w:rsidRPr="000A3F02">
        <w:rPr>
          <w:rFonts w:ascii="Times New Roman" w:hAnsi="Times New Roman"/>
          <w:b/>
          <w:bCs/>
          <w:iCs/>
          <w:spacing w:val="-2"/>
          <w:sz w:val="24"/>
          <w:szCs w:val="24"/>
        </w:rPr>
        <w:t xml:space="preserve"> Harghita</w:t>
      </w:r>
      <w:r w:rsidRPr="000A3F02">
        <w:rPr>
          <w:rFonts w:ascii="Times New Roman" w:hAnsi="Times New Roman"/>
          <w:iCs/>
          <w:spacing w:val="-2"/>
          <w:sz w:val="24"/>
          <w:szCs w:val="24"/>
        </w:rPr>
        <w:br/>
      </w:r>
      <w:proofErr w:type="spellStart"/>
      <w:r w:rsidRPr="000A3F02">
        <w:rPr>
          <w:rFonts w:ascii="Times New Roman" w:hAnsi="Times New Roman"/>
          <w:iCs/>
          <w:spacing w:val="-2"/>
          <w:sz w:val="24"/>
          <w:szCs w:val="24"/>
        </w:rPr>
        <w:t>Referitor</w:t>
      </w:r>
      <w:proofErr w:type="spellEnd"/>
      <w:r w:rsidRPr="000A3F02">
        <w:rPr>
          <w:rFonts w:ascii="Times New Roman" w:hAnsi="Times New Roman"/>
          <w:iCs/>
          <w:spacing w:val="-2"/>
          <w:sz w:val="24"/>
          <w:szCs w:val="24"/>
        </w:rPr>
        <w:t xml:space="preserve"> la </w:t>
      </w:r>
      <w:proofErr w:type="spellStart"/>
      <w:r w:rsidRPr="000A3F02">
        <w:rPr>
          <w:rFonts w:ascii="Times New Roman" w:hAnsi="Times New Roman"/>
          <w:iCs/>
          <w:spacing w:val="-2"/>
          <w:sz w:val="24"/>
          <w:szCs w:val="24"/>
        </w:rPr>
        <w:t>achizitia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directa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b/>
          <w:bCs/>
          <w:iCs/>
          <w:spacing w:val="-2"/>
          <w:sz w:val="24"/>
          <w:szCs w:val="24"/>
        </w:rPr>
        <w:t>Furnizare</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Autoturism</w:t>
      </w:r>
      <w:proofErr w:type="spellEnd"/>
      <w:r w:rsidRPr="000A3F02">
        <w:rPr>
          <w:rFonts w:ascii="Times New Roman" w:hAnsi="Times New Roman"/>
          <w:b/>
          <w:bCs/>
          <w:iCs/>
          <w:spacing w:val="-2"/>
          <w:sz w:val="24"/>
          <w:szCs w:val="24"/>
        </w:rPr>
        <w:t xml:space="preserve"> electric </w:t>
      </w:r>
      <w:r w:rsidRPr="000A3F02">
        <w:rPr>
          <w:rFonts w:ascii="Times New Roman" w:hAnsi="Times New Roman"/>
          <w:iCs/>
          <w:spacing w:val="-2"/>
          <w:sz w:val="24"/>
          <w:szCs w:val="24"/>
        </w:rPr>
        <w:br/>
      </w:r>
      <w:proofErr w:type="spellStart"/>
      <w:r w:rsidRPr="000A3F02">
        <w:rPr>
          <w:rFonts w:ascii="Times New Roman" w:hAnsi="Times New Roman"/>
          <w:iCs/>
          <w:spacing w:val="-2"/>
          <w:sz w:val="24"/>
          <w:szCs w:val="24"/>
        </w:rPr>
        <w:t>Număr</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anunț</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achizitie</w:t>
      </w:r>
      <w:proofErr w:type="spellEnd"/>
      <w:r w:rsidRPr="000A3F02">
        <w:rPr>
          <w:rFonts w:ascii="Times New Roman" w:hAnsi="Times New Roman"/>
          <w:iCs/>
          <w:spacing w:val="-2"/>
          <w:sz w:val="24"/>
          <w:szCs w:val="24"/>
        </w:rPr>
        <w:t xml:space="preserve">: </w:t>
      </w:r>
      <w:r w:rsidRPr="000A3F02">
        <w:rPr>
          <w:rFonts w:ascii="Times New Roman" w:hAnsi="Times New Roman"/>
          <w:b/>
          <w:bCs/>
          <w:iCs/>
          <w:spacing w:val="-2"/>
          <w:sz w:val="24"/>
          <w:szCs w:val="24"/>
        </w:rPr>
        <w:t>[</w:t>
      </w:r>
      <w:proofErr w:type="spellStart"/>
      <w:r w:rsidRPr="000A3F02">
        <w:rPr>
          <w:rFonts w:ascii="Times New Roman" w:hAnsi="Times New Roman"/>
          <w:b/>
          <w:bCs/>
          <w:iCs/>
          <w:spacing w:val="-2"/>
          <w:sz w:val="24"/>
          <w:szCs w:val="24"/>
        </w:rPr>
        <w:t>Introduceți</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numărul</w:t>
      </w:r>
      <w:proofErr w:type="spellEnd"/>
      <w:r w:rsidRPr="000A3F02">
        <w:rPr>
          <w:rFonts w:ascii="Times New Roman" w:hAnsi="Times New Roman"/>
          <w:b/>
          <w:bCs/>
          <w:iCs/>
          <w:spacing w:val="-2"/>
          <w:sz w:val="24"/>
          <w:szCs w:val="24"/>
        </w:rPr>
        <w:t xml:space="preserve"> din SEAP]</w:t>
      </w:r>
    </w:p>
    <w:p w14:paraId="72A905C9" w14:textId="77777777" w:rsidR="000A3F02" w:rsidRPr="000A3F02" w:rsidRDefault="000A3F02" w:rsidP="000A3F02">
      <w:pPr>
        <w:shd w:val="clear" w:color="auto" w:fill="FFFFFF"/>
        <w:ind w:left="144"/>
        <w:jc w:val="both"/>
        <w:rPr>
          <w:rFonts w:ascii="Times New Roman" w:hAnsi="Times New Roman"/>
          <w:iCs/>
          <w:spacing w:val="-2"/>
          <w:sz w:val="24"/>
          <w:szCs w:val="24"/>
        </w:rPr>
      </w:pPr>
    </w:p>
    <w:p w14:paraId="594FEA00" w14:textId="77777777" w:rsidR="000A3F02" w:rsidRPr="000A3F02" w:rsidRDefault="000A3F02" w:rsidP="000A3F02">
      <w:pPr>
        <w:shd w:val="clear" w:color="auto" w:fill="FFFFFF"/>
        <w:spacing w:line="276" w:lineRule="auto"/>
        <w:ind w:left="144"/>
        <w:jc w:val="both"/>
        <w:rPr>
          <w:rFonts w:ascii="Times New Roman" w:hAnsi="Times New Roman"/>
          <w:iCs/>
          <w:spacing w:val="-2"/>
          <w:sz w:val="24"/>
          <w:szCs w:val="24"/>
        </w:rPr>
      </w:pPr>
      <w:proofErr w:type="spellStart"/>
      <w:r w:rsidRPr="000A3F02">
        <w:rPr>
          <w:rFonts w:ascii="Times New Roman" w:hAnsi="Times New Roman"/>
          <w:iCs/>
          <w:spacing w:val="-2"/>
          <w:sz w:val="24"/>
          <w:szCs w:val="24"/>
        </w:rPr>
        <w:t>Subsemnatul</w:t>
      </w:r>
      <w:proofErr w:type="spellEnd"/>
      <w:r w:rsidRPr="000A3F02">
        <w:rPr>
          <w:rFonts w:ascii="Times New Roman" w:hAnsi="Times New Roman"/>
          <w:iCs/>
          <w:spacing w:val="-2"/>
          <w:sz w:val="24"/>
          <w:szCs w:val="24"/>
        </w:rPr>
        <w:t xml:space="preserve">(a) .............................................................,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calitate</w:t>
      </w:r>
      <w:proofErr w:type="spellEnd"/>
      <w:r w:rsidRPr="000A3F02">
        <w:rPr>
          <w:rFonts w:ascii="Times New Roman" w:hAnsi="Times New Roman"/>
          <w:iCs/>
          <w:spacing w:val="-2"/>
          <w:sz w:val="24"/>
          <w:szCs w:val="24"/>
        </w:rPr>
        <w:t xml:space="preserve"> de ............................................................. (</w:t>
      </w:r>
      <w:proofErr w:type="spellStart"/>
      <w:r w:rsidRPr="000A3F02">
        <w:rPr>
          <w:rFonts w:ascii="Times New Roman" w:hAnsi="Times New Roman"/>
          <w:iCs/>
          <w:spacing w:val="-2"/>
          <w:sz w:val="24"/>
          <w:szCs w:val="24"/>
        </w:rPr>
        <w:t>reprezentant</w:t>
      </w:r>
      <w:proofErr w:type="spellEnd"/>
      <w:r w:rsidRPr="000A3F02">
        <w:rPr>
          <w:rFonts w:ascii="Times New Roman" w:hAnsi="Times New Roman"/>
          <w:iCs/>
          <w:spacing w:val="-2"/>
          <w:sz w:val="24"/>
          <w:szCs w:val="24"/>
        </w:rPr>
        <w:t xml:space="preserve"> legal / </w:t>
      </w:r>
      <w:proofErr w:type="spellStart"/>
      <w:r w:rsidRPr="000A3F02">
        <w:rPr>
          <w:rFonts w:ascii="Times New Roman" w:hAnsi="Times New Roman"/>
          <w:iCs/>
          <w:spacing w:val="-2"/>
          <w:sz w:val="24"/>
          <w:szCs w:val="24"/>
        </w:rPr>
        <w:t>împuternicit</w:t>
      </w:r>
      <w:proofErr w:type="spellEnd"/>
      <w:r w:rsidRPr="000A3F02">
        <w:rPr>
          <w:rFonts w:ascii="Times New Roman" w:hAnsi="Times New Roman"/>
          <w:iCs/>
          <w:spacing w:val="-2"/>
          <w:sz w:val="24"/>
          <w:szCs w:val="24"/>
        </w:rPr>
        <w:t xml:space="preserve">) al </w:t>
      </w:r>
      <w:proofErr w:type="spellStart"/>
      <w:r w:rsidRPr="000A3F02">
        <w:rPr>
          <w:rFonts w:ascii="Times New Roman" w:hAnsi="Times New Roman"/>
          <w:iCs/>
          <w:spacing w:val="-2"/>
          <w:sz w:val="24"/>
          <w:szCs w:val="24"/>
        </w:rPr>
        <w:t>operatorului</w:t>
      </w:r>
      <w:proofErr w:type="spellEnd"/>
      <w:r w:rsidRPr="000A3F02">
        <w:rPr>
          <w:rFonts w:ascii="Times New Roman" w:hAnsi="Times New Roman"/>
          <w:iCs/>
          <w:spacing w:val="-2"/>
          <w:sz w:val="24"/>
          <w:szCs w:val="24"/>
        </w:rPr>
        <w:t xml:space="preserve"> economic ............................................................. (</w:t>
      </w:r>
      <w:proofErr w:type="spellStart"/>
      <w:r w:rsidRPr="000A3F02">
        <w:rPr>
          <w:rFonts w:ascii="Times New Roman" w:hAnsi="Times New Roman"/>
          <w:iCs/>
          <w:spacing w:val="-2"/>
          <w:sz w:val="24"/>
          <w:szCs w:val="24"/>
        </w:rPr>
        <w:t>denumirea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firmei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calitate</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ofertant</w:t>
      </w:r>
      <w:proofErr w:type="spellEnd"/>
      <w:r w:rsidRPr="000A3F02">
        <w:rPr>
          <w:rFonts w:ascii="Times New Roman" w:hAnsi="Times New Roman"/>
          <w:iCs/>
          <w:spacing w:val="-2"/>
          <w:sz w:val="24"/>
          <w:szCs w:val="24"/>
        </w:rPr>
        <w:t xml:space="preserve"> la </w:t>
      </w:r>
      <w:proofErr w:type="spellStart"/>
      <w:r w:rsidRPr="000A3F02">
        <w:rPr>
          <w:rFonts w:ascii="Times New Roman" w:hAnsi="Times New Roman"/>
          <w:iCs/>
          <w:spacing w:val="-2"/>
          <w:sz w:val="24"/>
          <w:szCs w:val="24"/>
        </w:rPr>
        <w:t>procedura</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atribuire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menționată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mai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sus</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declar</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propria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răspundere</w:t>
      </w:r>
      <w:proofErr w:type="spellEnd"/>
      <w:r w:rsidRPr="000A3F02">
        <w:rPr>
          <w:rFonts w:ascii="Times New Roman" w:hAnsi="Times New Roman"/>
          <w:iCs/>
          <w:spacing w:val="-2"/>
          <w:sz w:val="24"/>
          <w:szCs w:val="24"/>
        </w:rPr>
        <w:t xml:space="preserve">, sub </w:t>
      </w:r>
      <w:proofErr w:type="spellStart"/>
      <w:r w:rsidRPr="000A3F02">
        <w:rPr>
          <w:rFonts w:ascii="Times New Roman" w:hAnsi="Times New Roman"/>
          <w:iCs/>
          <w:spacing w:val="-2"/>
          <w:sz w:val="24"/>
          <w:szCs w:val="24"/>
        </w:rPr>
        <w:t>sancțiunea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excluderii</w:t>
      </w:r>
      <w:proofErr w:type="spellEnd"/>
      <w:r w:rsidRPr="000A3F02">
        <w:rPr>
          <w:rFonts w:ascii="Times New Roman" w:hAnsi="Times New Roman"/>
          <w:iCs/>
          <w:spacing w:val="-2"/>
          <w:sz w:val="24"/>
          <w:szCs w:val="24"/>
        </w:rPr>
        <w:t xml:space="preserve"> din </w:t>
      </w:r>
      <w:proofErr w:type="spellStart"/>
      <w:r w:rsidRPr="000A3F02">
        <w:rPr>
          <w:rFonts w:ascii="Times New Roman" w:hAnsi="Times New Roman"/>
          <w:iCs/>
          <w:spacing w:val="-2"/>
          <w:sz w:val="24"/>
          <w:szCs w:val="24"/>
        </w:rPr>
        <w:t>procedură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și</w:t>
      </w:r>
      <w:proofErr w:type="spellEnd"/>
      <w:r w:rsidRPr="000A3F02">
        <w:rPr>
          <w:rFonts w:ascii="Times New Roman" w:hAnsi="Times New Roman"/>
          <w:iCs/>
          <w:spacing w:val="-2"/>
          <w:sz w:val="24"/>
          <w:szCs w:val="24"/>
        </w:rPr>
        <w:t xml:space="preserve"> a </w:t>
      </w:r>
      <w:proofErr w:type="spellStart"/>
      <w:r w:rsidRPr="000A3F02">
        <w:rPr>
          <w:rFonts w:ascii="Times New Roman" w:hAnsi="Times New Roman"/>
          <w:iCs/>
          <w:spacing w:val="-2"/>
          <w:sz w:val="24"/>
          <w:szCs w:val="24"/>
        </w:rPr>
        <w:t>sancțiunilor</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aplicate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faptei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fals</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declarații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următoarele</w:t>
      </w:r>
      <w:proofErr w:type="spellEnd"/>
      <w:r w:rsidRPr="000A3F02">
        <w:rPr>
          <w:rFonts w:ascii="Times New Roman" w:hAnsi="Times New Roman"/>
          <w:iCs/>
          <w:spacing w:val="-2"/>
          <w:sz w:val="24"/>
          <w:szCs w:val="24"/>
        </w:rPr>
        <w:t>:</w:t>
      </w:r>
    </w:p>
    <w:p w14:paraId="69D0F71C" w14:textId="77777777" w:rsidR="000A3F02" w:rsidRPr="000A3F02" w:rsidRDefault="000A3F02" w:rsidP="000A3F02">
      <w:pPr>
        <w:numPr>
          <w:ilvl w:val="0"/>
          <w:numId w:val="15"/>
        </w:numPr>
        <w:shd w:val="clear" w:color="auto" w:fill="FFFFFF"/>
        <w:spacing w:line="276" w:lineRule="auto"/>
        <w:jc w:val="both"/>
        <w:rPr>
          <w:rFonts w:ascii="Times New Roman" w:hAnsi="Times New Roman"/>
          <w:iCs/>
          <w:spacing w:val="-2"/>
          <w:sz w:val="24"/>
          <w:szCs w:val="24"/>
        </w:rPr>
      </w:pPr>
      <w:proofErr w:type="spellStart"/>
      <w:r w:rsidRPr="000A3F02">
        <w:rPr>
          <w:rFonts w:ascii="Times New Roman" w:hAnsi="Times New Roman"/>
          <w:b/>
          <w:bCs/>
          <w:iCs/>
          <w:spacing w:val="-2"/>
          <w:sz w:val="24"/>
          <w:szCs w:val="24"/>
        </w:rPr>
        <w:t>Acceptăm</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în</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totalitate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utilizarea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condiției</w:t>
      </w:r>
      <w:proofErr w:type="spellEnd"/>
      <w:r w:rsidRPr="000A3F02">
        <w:rPr>
          <w:rFonts w:ascii="Times New Roman" w:hAnsi="Times New Roman"/>
          <w:iCs/>
          <w:spacing w:val="-2"/>
          <w:sz w:val="24"/>
          <w:szCs w:val="24"/>
        </w:rPr>
        <w:t xml:space="preserve"> suspensive formulate de </w:t>
      </w:r>
      <w:proofErr w:type="spellStart"/>
      <w:r w:rsidRPr="000A3F02">
        <w:rPr>
          <w:rFonts w:ascii="Times New Roman" w:hAnsi="Times New Roman"/>
          <w:iCs/>
          <w:spacing w:val="-2"/>
          <w:sz w:val="24"/>
          <w:szCs w:val="24"/>
        </w:rPr>
        <w:t>către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Autoritatea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Contractantă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cadrul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Documentației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atribuire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respectiv</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faptul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încheierea</w:t>
      </w:r>
      <w:proofErr w:type="spellEnd"/>
      <w:r w:rsidRPr="000A3F02">
        <w:rPr>
          <w:rFonts w:ascii="Times New Roman" w:hAnsi="Times New Roman"/>
          <w:iCs/>
          <w:spacing w:val="-2"/>
          <w:sz w:val="24"/>
          <w:szCs w:val="24"/>
        </w:rPr>
        <w:t>/</w:t>
      </w:r>
      <w:proofErr w:type="spellStart"/>
      <w:r w:rsidRPr="000A3F02">
        <w:rPr>
          <w:rFonts w:ascii="Times New Roman" w:hAnsi="Times New Roman"/>
          <w:iCs/>
          <w:spacing w:val="-2"/>
          <w:sz w:val="24"/>
          <w:szCs w:val="24"/>
        </w:rPr>
        <w:t>semnarea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contractului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achiziție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publică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este</w:t>
      </w:r>
      <w:proofErr w:type="spellEnd"/>
      <w:r w:rsidRPr="000A3F02">
        <w:rPr>
          <w:rFonts w:ascii="Times New Roman" w:hAnsi="Times New Roman"/>
          <w:iCs/>
          <w:spacing w:val="-2"/>
          <w:sz w:val="24"/>
          <w:szCs w:val="24"/>
        </w:rPr>
        <w:t xml:space="preserve"> strict </w:t>
      </w:r>
      <w:proofErr w:type="spellStart"/>
      <w:r w:rsidRPr="000A3F02">
        <w:rPr>
          <w:rFonts w:ascii="Times New Roman" w:hAnsi="Times New Roman"/>
          <w:iCs/>
          <w:spacing w:val="-2"/>
          <w:sz w:val="24"/>
          <w:szCs w:val="24"/>
        </w:rPr>
        <w:t>condiționată</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obținerea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finanțării</w:t>
      </w:r>
      <w:proofErr w:type="spellEnd"/>
      <w:r w:rsidRPr="000A3F02">
        <w:rPr>
          <w:rFonts w:ascii="Times New Roman" w:hAnsi="Times New Roman"/>
          <w:iCs/>
          <w:spacing w:val="-2"/>
          <w:sz w:val="24"/>
          <w:szCs w:val="24"/>
        </w:rPr>
        <w:t xml:space="preserve"> din </w:t>
      </w:r>
      <w:proofErr w:type="spellStart"/>
      <w:r w:rsidRPr="000A3F02">
        <w:rPr>
          <w:rFonts w:ascii="Times New Roman" w:hAnsi="Times New Roman"/>
          <w:iCs/>
          <w:spacing w:val="-2"/>
          <w:sz w:val="24"/>
          <w:szCs w:val="24"/>
        </w:rPr>
        <w:t>fonduri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europene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nerambursabile</w:t>
      </w:r>
      <w:proofErr w:type="spellEnd"/>
      <w:r w:rsidRPr="000A3F02">
        <w:rPr>
          <w:rFonts w:ascii="Times New Roman" w:hAnsi="Times New Roman"/>
          <w:iCs/>
          <w:spacing w:val="-2"/>
          <w:sz w:val="24"/>
          <w:szCs w:val="24"/>
        </w:rPr>
        <w:t>.</w:t>
      </w:r>
    </w:p>
    <w:p w14:paraId="10A4E9B5" w14:textId="77777777" w:rsidR="000A3F02" w:rsidRPr="000A3F02" w:rsidRDefault="000A3F02" w:rsidP="000A3F02">
      <w:pPr>
        <w:numPr>
          <w:ilvl w:val="0"/>
          <w:numId w:val="15"/>
        </w:numPr>
        <w:shd w:val="clear" w:color="auto" w:fill="FFFFFF"/>
        <w:spacing w:line="276" w:lineRule="auto"/>
        <w:jc w:val="both"/>
        <w:rPr>
          <w:rFonts w:ascii="Times New Roman" w:hAnsi="Times New Roman"/>
          <w:iCs/>
          <w:spacing w:val="-2"/>
          <w:sz w:val="24"/>
          <w:szCs w:val="24"/>
        </w:rPr>
      </w:pPr>
      <w:r w:rsidRPr="000A3F02">
        <w:rPr>
          <w:rFonts w:ascii="Times New Roman" w:hAnsi="Times New Roman"/>
          <w:b/>
          <w:bCs/>
          <w:iCs/>
          <w:spacing w:val="-2"/>
          <w:sz w:val="24"/>
          <w:szCs w:val="24"/>
        </w:rPr>
        <w:t xml:space="preserve">Ne </w:t>
      </w:r>
      <w:proofErr w:type="spellStart"/>
      <w:r w:rsidRPr="000A3F02">
        <w:rPr>
          <w:rFonts w:ascii="Times New Roman" w:hAnsi="Times New Roman"/>
          <w:b/>
          <w:bCs/>
          <w:iCs/>
          <w:spacing w:val="-2"/>
          <w:sz w:val="24"/>
          <w:szCs w:val="24"/>
        </w:rPr>
        <w:t>asumăm</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întreaga</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răspundere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raport</w:t>
      </w:r>
      <w:proofErr w:type="spellEnd"/>
      <w:r w:rsidRPr="000A3F02">
        <w:rPr>
          <w:rFonts w:ascii="Times New Roman" w:hAnsi="Times New Roman"/>
          <w:iCs/>
          <w:spacing w:val="-2"/>
          <w:sz w:val="24"/>
          <w:szCs w:val="24"/>
        </w:rPr>
        <w:t xml:space="preserve"> cu </w:t>
      </w:r>
      <w:proofErr w:type="spellStart"/>
      <w:r w:rsidRPr="000A3F02">
        <w:rPr>
          <w:rFonts w:ascii="Times New Roman" w:hAnsi="Times New Roman"/>
          <w:iCs/>
          <w:spacing w:val="-2"/>
          <w:sz w:val="24"/>
          <w:szCs w:val="24"/>
        </w:rPr>
        <w:t>eventualele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pierderi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costuri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sau</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cheltuieli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pe</w:t>
      </w:r>
      <w:proofErr w:type="spellEnd"/>
      <w:r w:rsidRPr="000A3F02">
        <w:rPr>
          <w:rFonts w:ascii="Times New Roman" w:hAnsi="Times New Roman"/>
          <w:iCs/>
          <w:spacing w:val="-2"/>
          <w:sz w:val="24"/>
          <w:szCs w:val="24"/>
        </w:rPr>
        <w:t xml:space="preserve"> care </w:t>
      </w:r>
      <w:proofErr w:type="spellStart"/>
      <w:r w:rsidRPr="000A3F02">
        <w:rPr>
          <w:rFonts w:ascii="Times New Roman" w:hAnsi="Times New Roman"/>
          <w:iCs/>
          <w:spacing w:val="-2"/>
          <w:sz w:val="24"/>
          <w:szCs w:val="24"/>
        </w:rPr>
        <w:t>societatea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noastră</w:t>
      </w:r>
      <w:proofErr w:type="spellEnd"/>
      <w:r w:rsidRPr="000A3F02">
        <w:rPr>
          <w:rFonts w:ascii="Times New Roman" w:hAnsi="Times New Roman"/>
          <w:iCs/>
          <w:spacing w:val="-2"/>
          <w:sz w:val="24"/>
          <w:szCs w:val="24"/>
        </w:rPr>
        <w:t xml:space="preserve"> le-</w:t>
      </w:r>
      <w:proofErr w:type="spellStart"/>
      <w:r w:rsidRPr="000A3F02">
        <w:rPr>
          <w:rFonts w:ascii="Times New Roman" w:hAnsi="Times New Roman"/>
          <w:iCs/>
          <w:spacing w:val="-2"/>
          <w:sz w:val="24"/>
          <w:szCs w:val="24"/>
        </w:rPr>
        <w:t>ar</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putea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suferi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situația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care </w:t>
      </w:r>
      <w:proofErr w:type="spellStart"/>
      <w:r w:rsidRPr="000A3F02">
        <w:rPr>
          <w:rFonts w:ascii="Times New Roman" w:hAnsi="Times New Roman"/>
          <w:iCs/>
          <w:spacing w:val="-2"/>
          <w:sz w:val="24"/>
          <w:szCs w:val="24"/>
        </w:rPr>
        <w:t>finanțarea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nerambursabilă</w:t>
      </w:r>
      <w:proofErr w:type="spellEnd"/>
      <w:r w:rsidRPr="000A3F02">
        <w:rPr>
          <w:rFonts w:ascii="Times New Roman" w:hAnsi="Times New Roman"/>
          <w:iCs/>
          <w:spacing w:val="-2"/>
          <w:sz w:val="24"/>
          <w:szCs w:val="24"/>
        </w:rPr>
        <w:t xml:space="preserve"> nu se </w:t>
      </w:r>
      <w:proofErr w:type="spellStart"/>
      <w:r w:rsidRPr="000A3F02">
        <w:rPr>
          <w:rFonts w:ascii="Times New Roman" w:hAnsi="Times New Roman"/>
          <w:iCs/>
          <w:spacing w:val="-2"/>
          <w:sz w:val="24"/>
          <w:szCs w:val="24"/>
        </w:rPr>
        <w:t>realizează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până</w:t>
      </w:r>
      <w:proofErr w:type="spellEnd"/>
      <w:r w:rsidRPr="000A3F02">
        <w:rPr>
          <w:rFonts w:ascii="Times New Roman" w:hAnsi="Times New Roman"/>
          <w:iCs/>
          <w:spacing w:val="-2"/>
          <w:sz w:val="24"/>
          <w:szCs w:val="24"/>
        </w:rPr>
        <w:t xml:space="preserve"> la data </w:t>
      </w:r>
      <w:proofErr w:type="spellStart"/>
      <w:r w:rsidRPr="000A3F02">
        <w:rPr>
          <w:rFonts w:ascii="Times New Roman" w:hAnsi="Times New Roman"/>
          <w:iCs/>
          <w:spacing w:val="-2"/>
          <w:sz w:val="24"/>
          <w:szCs w:val="24"/>
        </w:rPr>
        <w:t>limită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stabilită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sau</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dacă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procedura</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atribuire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va</w:t>
      </w:r>
      <w:proofErr w:type="spellEnd"/>
      <w:r w:rsidRPr="000A3F02">
        <w:rPr>
          <w:rFonts w:ascii="Times New Roman" w:hAnsi="Times New Roman"/>
          <w:iCs/>
          <w:spacing w:val="-2"/>
          <w:sz w:val="24"/>
          <w:szCs w:val="24"/>
        </w:rPr>
        <w:t xml:space="preserve"> fi </w:t>
      </w:r>
      <w:proofErr w:type="spellStart"/>
      <w:r w:rsidRPr="000A3F02">
        <w:rPr>
          <w:rFonts w:ascii="Times New Roman" w:hAnsi="Times New Roman"/>
          <w:iCs/>
          <w:spacing w:val="-2"/>
          <w:sz w:val="24"/>
          <w:szCs w:val="24"/>
        </w:rPr>
        <w:t>anulată</w:t>
      </w:r>
      <w:proofErr w:type="spellEnd"/>
      <w:r w:rsidRPr="000A3F02">
        <w:rPr>
          <w:rFonts w:ascii="Times New Roman" w:hAnsi="Times New Roman"/>
          <w:iCs/>
          <w:spacing w:val="-2"/>
          <w:sz w:val="24"/>
          <w:szCs w:val="24"/>
        </w:rPr>
        <w:t xml:space="preserve"> din </w:t>
      </w:r>
      <w:proofErr w:type="spellStart"/>
      <w:r w:rsidRPr="000A3F02">
        <w:rPr>
          <w:rFonts w:ascii="Times New Roman" w:hAnsi="Times New Roman"/>
          <w:iCs/>
          <w:spacing w:val="-2"/>
          <w:sz w:val="24"/>
          <w:szCs w:val="24"/>
        </w:rPr>
        <w:t>acest</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motiv</w:t>
      </w:r>
      <w:proofErr w:type="spellEnd"/>
      <w:r w:rsidRPr="000A3F02">
        <w:rPr>
          <w:rFonts w:ascii="Times New Roman" w:hAnsi="Times New Roman"/>
          <w:iCs/>
          <w:spacing w:val="-2"/>
          <w:sz w:val="24"/>
          <w:szCs w:val="24"/>
        </w:rPr>
        <w:t>.</w:t>
      </w:r>
    </w:p>
    <w:p w14:paraId="21A673E3" w14:textId="77777777" w:rsidR="000A3F02" w:rsidRPr="000A3F02" w:rsidRDefault="000A3F02" w:rsidP="000A3F02">
      <w:pPr>
        <w:numPr>
          <w:ilvl w:val="0"/>
          <w:numId w:val="15"/>
        </w:numPr>
        <w:shd w:val="clear" w:color="auto" w:fill="FFFFFF"/>
        <w:spacing w:line="276" w:lineRule="auto"/>
        <w:jc w:val="both"/>
        <w:rPr>
          <w:rFonts w:ascii="Times New Roman" w:hAnsi="Times New Roman"/>
          <w:iCs/>
          <w:spacing w:val="-2"/>
          <w:sz w:val="24"/>
          <w:szCs w:val="24"/>
        </w:rPr>
      </w:pPr>
      <w:proofErr w:type="spellStart"/>
      <w:r w:rsidRPr="000A3F02">
        <w:rPr>
          <w:rFonts w:ascii="Times New Roman" w:hAnsi="Times New Roman"/>
          <w:b/>
          <w:bCs/>
          <w:iCs/>
          <w:spacing w:val="-2"/>
          <w:sz w:val="24"/>
          <w:szCs w:val="24"/>
        </w:rPr>
        <w:t>Înțelegem</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și</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acceptăm</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Autoritatea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Contractantă</w:t>
      </w:r>
      <w:proofErr w:type="spellEnd"/>
      <w:r w:rsidRPr="000A3F02">
        <w:rPr>
          <w:rFonts w:ascii="Times New Roman" w:hAnsi="Times New Roman"/>
          <w:iCs/>
          <w:spacing w:val="-2"/>
          <w:sz w:val="24"/>
          <w:szCs w:val="24"/>
        </w:rPr>
        <w:t xml:space="preserve"> nu </w:t>
      </w:r>
      <w:proofErr w:type="spellStart"/>
      <w:r w:rsidRPr="000A3F02">
        <w:rPr>
          <w:rFonts w:ascii="Times New Roman" w:hAnsi="Times New Roman"/>
          <w:iCs/>
          <w:spacing w:val="-2"/>
          <w:sz w:val="24"/>
          <w:szCs w:val="24"/>
        </w:rPr>
        <w:t>poate</w:t>
      </w:r>
      <w:proofErr w:type="spellEnd"/>
      <w:r w:rsidRPr="000A3F02">
        <w:rPr>
          <w:rFonts w:ascii="Times New Roman" w:hAnsi="Times New Roman"/>
          <w:iCs/>
          <w:spacing w:val="-2"/>
          <w:sz w:val="24"/>
          <w:szCs w:val="24"/>
        </w:rPr>
        <w:t xml:space="preserve"> fi </w:t>
      </w:r>
      <w:proofErr w:type="spellStart"/>
      <w:r w:rsidRPr="000A3F02">
        <w:rPr>
          <w:rFonts w:ascii="Times New Roman" w:hAnsi="Times New Roman"/>
          <w:iCs/>
          <w:spacing w:val="-2"/>
          <w:sz w:val="24"/>
          <w:szCs w:val="24"/>
        </w:rPr>
        <w:t>considerată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răspunzătoare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pentru</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niciun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fel</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prejudiciu</w:t>
      </w:r>
      <w:proofErr w:type="spellEnd"/>
      <w:r w:rsidRPr="000A3F02">
        <w:rPr>
          <w:rFonts w:ascii="Times New Roman" w:hAnsi="Times New Roman"/>
          <w:iCs/>
          <w:spacing w:val="-2"/>
          <w:sz w:val="24"/>
          <w:szCs w:val="24"/>
        </w:rPr>
        <w:t xml:space="preserve"> (direct </w:t>
      </w:r>
      <w:proofErr w:type="spellStart"/>
      <w:r w:rsidRPr="000A3F02">
        <w:rPr>
          <w:rFonts w:ascii="Times New Roman" w:hAnsi="Times New Roman"/>
          <w:iCs/>
          <w:spacing w:val="-2"/>
          <w:sz w:val="24"/>
          <w:szCs w:val="24"/>
        </w:rPr>
        <w:t>sau</w:t>
      </w:r>
      <w:proofErr w:type="spellEnd"/>
      <w:r w:rsidRPr="000A3F02">
        <w:rPr>
          <w:rFonts w:ascii="Times New Roman" w:hAnsi="Times New Roman"/>
          <w:iCs/>
          <w:spacing w:val="-2"/>
          <w:sz w:val="24"/>
          <w:szCs w:val="24"/>
        </w:rPr>
        <w:t xml:space="preserve"> indirect)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cazul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anulării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procedurii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atribuire</w:t>
      </w:r>
      <w:proofErr w:type="spellEnd"/>
      <w:r w:rsidRPr="000A3F02">
        <w:rPr>
          <w:rFonts w:ascii="Times New Roman" w:hAnsi="Times New Roman"/>
          <w:iCs/>
          <w:spacing w:val="-2"/>
          <w:sz w:val="24"/>
          <w:szCs w:val="24"/>
        </w:rPr>
        <w:t xml:space="preserve"> ca </w:t>
      </w:r>
      <w:proofErr w:type="spellStart"/>
      <w:r w:rsidRPr="000A3F02">
        <w:rPr>
          <w:rFonts w:ascii="Times New Roman" w:hAnsi="Times New Roman"/>
          <w:iCs/>
          <w:spacing w:val="-2"/>
          <w:sz w:val="24"/>
          <w:szCs w:val="24"/>
        </w:rPr>
        <w:t>urmare</w:t>
      </w:r>
      <w:proofErr w:type="spellEnd"/>
      <w:r w:rsidRPr="000A3F02">
        <w:rPr>
          <w:rFonts w:ascii="Times New Roman" w:hAnsi="Times New Roman"/>
          <w:iCs/>
          <w:spacing w:val="-2"/>
          <w:sz w:val="24"/>
          <w:szCs w:val="24"/>
        </w:rPr>
        <w:t xml:space="preserve"> a </w:t>
      </w:r>
      <w:proofErr w:type="spellStart"/>
      <w:r w:rsidRPr="000A3F02">
        <w:rPr>
          <w:rFonts w:ascii="Times New Roman" w:hAnsi="Times New Roman"/>
          <w:iCs/>
          <w:spacing w:val="-2"/>
          <w:sz w:val="24"/>
          <w:szCs w:val="24"/>
        </w:rPr>
        <w:t>neobținerii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finanțării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europene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indiferent</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natura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acestuia</w:t>
      </w:r>
      <w:proofErr w:type="spellEnd"/>
      <w:r w:rsidRPr="000A3F02">
        <w:rPr>
          <w:rFonts w:ascii="Times New Roman" w:hAnsi="Times New Roman"/>
          <w:iCs/>
          <w:spacing w:val="-2"/>
          <w:sz w:val="24"/>
          <w:szCs w:val="24"/>
        </w:rPr>
        <w:t>.</w:t>
      </w:r>
    </w:p>
    <w:p w14:paraId="09B8889C" w14:textId="77777777" w:rsidR="000A3F02" w:rsidRPr="000A3F02" w:rsidRDefault="000A3F02" w:rsidP="000A3F02">
      <w:pPr>
        <w:numPr>
          <w:ilvl w:val="0"/>
          <w:numId w:val="15"/>
        </w:numPr>
        <w:shd w:val="clear" w:color="auto" w:fill="FFFFFF"/>
        <w:spacing w:line="276" w:lineRule="auto"/>
        <w:jc w:val="both"/>
        <w:rPr>
          <w:rFonts w:ascii="Times New Roman" w:hAnsi="Times New Roman"/>
          <w:iCs/>
          <w:spacing w:val="-2"/>
          <w:sz w:val="24"/>
          <w:szCs w:val="24"/>
        </w:rPr>
      </w:pPr>
      <w:r w:rsidRPr="000A3F02">
        <w:rPr>
          <w:rFonts w:ascii="Times New Roman" w:hAnsi="Times New Roman"/>
          <w:b/>
          <w:bCs/>
          <w:iCs/>
          <w:spacing w:val="-2"/>
          <w:sz w:val="24"/>
          <w:szCs w:val="24"/>
        </w:rPr>
        <w:t xml:space="preserve">Ne </w:t>
      </w:r>
      <w:proofErr w:type="spellStart"/>
      <w:r w:rsidRPr="000A3F02">
        <w:rPr>
          <w:rFonts w:ascii="Times New Roman" w:hAnsi="Times New Roman"/>
          <w:b/>
          <w:bCs/>
          <w:iCs/>
          <w:spacing w:val="-2"/>
          <w:sz w:val="24"/>
          <w:szCs w:val="24"/>
        </w:rPr>
        <w:t>obligăm</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să</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menținem</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valabilă</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și</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nemodificată</w:t>
      </w:r>
      <w:proofErr w:type="spellEnd"/>
      <w:r w:rsidRPr="000A3F02">
        <w:rPr>
          <w:rFonts w:ascii="Times New Roman" w:hAnsi="Times New Roman"/>
          <w:b/>
          <w:bCs/>
          <w:iCs/>
          <w:spacing w:val="-2"/>
          <w:sz w:val="24"/>
          <w:szCs w:val="24"/>
        </w:rPr>
        <w:t xml:space="preserve"> </w:t>
      </w:r>
      <w:proofErr w:type="spellStart"/>
      <w:r w:rsidRPr="000A3F02">
        <w:rPr>
          <w:rFonts w:ascii="Times New Roman" w:hAnsi="Times New Roman"/>
          <w:b/>
          <w:bCs/>
          <w:iCs/>
          <w:spacing w:val="-2"/>
          <w:sz w:val="24"/>
          <w:szCs w:val="24"/>
        </w:rPr>
        <w:t>oferta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depusă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cadrul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procedurii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achiziție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până</w:t>
      </w:r>
      <w:proofErr w:type="spellEnd"/>
      <w:r w:rsidRPr="000A3F02">
        <w:rPr>
          <w:rFonts w:ascii="Times New Roman" w:hAnsi="Times New Roman"/>
          <w:iCs/>
          <w:spacing w:val="-2"/>
          <w:sz w:val="24"/>
          <w:szCs w:val="24"/>
        </w:rPr>
        <w:t xml:space="preserve"> la </w:t>
      </w:r>
      <w:proofErr w:type="spellStart"/>
      <w:r w:rsidRPr="000A3F02">
        <w:rPr>
          <w:rFonts w:ascii="Times New Roman" w:hAnsi="Times New Roman"/>
          <w:iCs/>
          <w:spacing w:val="-2"/>
          <w:sz w:val="24"/>
          <w:szCs w:val="24"/>
        </w:rPr>
        <w:t>momentul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semnării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contractului</w:t>
      </w:r>
      <w:proofErr w:type="spellEnd"/>
      <w:r w:rsidRPr="000A3F02">
        <w:rPr>
          <w:rFonts w:ascii="Times New Roman" w:hAnsi="Times New Roman"/>
          <w:iCs/>
          <w:spacing w:val="-2"/>
          <w:sz w:val="24"/>
          <w:szCs w:val="24"/>
        </w:rPr>
        <w:t xml:space="preserve">, conform </w:t>
      </w:r>
      <w:proofErr w:type="spellStart"/>
      <w:r w:rsidRPr="000A3F02">
        <w:rPr>
          <w:rFonts w:ascii="Times New Roman" w:hAnsi="Times New Roman"/>
          <w:iCs/>
          <w:spacing w:val="-2"/>
          <w:sz w:val="24"/>
          <w:szCs w:val="24"/>
        </w:rPr>
        <w:t>cerințelor</w:t>
      </w:r>
      <w:proofErr w:type="spellEnd"/>
      <w:r w:rsidRPr="000A3F02">
        <w:rPr>
          <w:rFonts w:ascii="Times New Roman" w:hAnsi="Times New Roman"/>
          <w:iCs/>
          <w:spacing w:val="-2"/>
          <w:sz w:val="24"/>
          <w:szCs w:val="24"/>
        </w:rPr>
        <w:t xml:space="preserve"> din </w:t>
      </w:r>
      <w:proofErr w:type="spellStart"/>
      <w:r w:rsidRPr="000A3F02">
        <w:rPr>
          <w:rFonts w:ascii="Times New Roman" w:hAnsi="Times New Roman"/>
          <w:iCs/>
          <w:spacing w:val="-2"/>
          <w:sz w:val="24"/>
          <w:szCs w:val="24"/>
        </w:rPr>
        <w:t>Fișa</w:t>
      </w:r>
      <w:proofErr w:type="spellEnd"/>
      <w:r w:rsidRPr="000A3F02">
        <w:rPr>
          <w:rFonts w:ascii="Times New Roman" w:hAnsi="Times New Roman"/>
          <w:iCs/>
          <w:spacing w:val="-2"/>
          <w:sz w:val="24"/>
          <w:szCs w:val="24"/>
        </w:rPr>
        <w:t xml:space="preserve"> de Date, cu </w:t>
      </w:r>
      <w:proofErr w:type="spellStart"/>
      <w:r w:rsidRPr="000A3F02">
        <w:rPr>
          <w:rFonts w:ascii="Times New Roman" w:hAnsi="Times New Roman"/>
          <w:iCs/>
          <w:spacing w:val="-2"/>
          <w:sz w:val="24"/>
          <w:szCs w:val="24"/>
        </w:rPr>
        <w:t>posibilitatea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prelungirii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acesteia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prin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acordul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scris</w:t>
      </w:r>
      <w:proofErr w:type="spellEnd"/>
      <w:r w:rsidRPr="000A3F02">
        <w:rPr>
          <w:rFonts w:ascii="Times New Roman" w:hAnsi="Times New Roman"/>
          <w:iCs/>
          <w:spacing w:val="-2"/>
          <w:sz w:val="24"/>
          <w:szCs w:val="24"/>
        </w:rPr>
        <w:t xml:space="preserve"> al </w:t>
      </w:r>
      <w:proofErr w:type="spellStart"/>
      <w:r w:rsidRPr="000A3F02">
        <w:rPr>
          <w:rFonts w:ascii="Times New Roman" w:hAnsi="Times New Roman"/>
          <w:iCs/>
          <w:spacing w:val="-2"/>
          <w:sz w:val="24"/>
          <w:szCs w:val="24"/>
        </w:rPr>
        <w:t>părților</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funcție</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evoluția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procesului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evaluare</w:t>
      </w:r>
      <w:proofErr w:type="spellEnd"/>
      <w:r w:rsidRPr="000A3F02">
        <w:rPr>
          <w:rFonts w:ascii="Times New Roman" w:hAnsi="Times New Roman"/>
          <w:iCs/>
          <w:spacing w:val="-2"/>
          <w:sz w:val="24"/>
          <w:szCs w:val="24"/>
        </w:rPr>
        <w:t xml:space="preserve"> a </w:t>
      </w:r>
      <w:proofErr w:type="spellStart"/>
      <w:r w:rsidRPr="000A3F02">
        <w:rPr>
          <w:rFonts w:ascii="Times New Roman" w:hAnsi="Times New Roman"/>
          <w:iCs/>
          <w:spacing w:val="-2"/>
          <w:sz w:val="24"/>
          <w:szCs w:val="24"/>
        </w:rPr>
        <w:t>proiectului</w:t>
      </w:r>
      <w:proofErr w:type="spellEnd"/>
      <w:r w:rsidRPr="000A3F02">
        <w:rPr>
          <w:rFonts w:ascii="Times New Roman" w:hAnsi="Times New Roman"/>
          <w:iCs/>
          <w:spacing w:val="-2"/>
          <w:sz w:val="24"/>
          <w:szCs w:val="24"/>
        </w:rPr>
        <w:t xml:space="preserve"> de </w:t>
      </w:r>
      <w:proofErr w:type="spellStart"/>
      <w:r w:rsidRPr="000A3F02">
        <w:rPr>
          <w:rFonts w:ascii="Times New Roman" w:hAnsi="Times New Roman"/>
          <w:iCs/>
          <w:spacing w:val="-2"/>
          <w:sz w:val="24"/>
          <w:szCs w:val="24"/>
        </w:rPr>
        <w:t>finanțare</w:t>
      </w:r>
      <w:proofErr w:type="spellEnd"/>
      <w:r w:rsidRPr="000A3F02">
        <w:rPr>
          <w:rFonts w:ascii="Times New Roman" w:hAnsi="Times New Roman"/>
          <w:iCs/>
          <w:spacing w:val="-2"/>
          <w:sz w:val="24"/>
          <w:szCs w:val="24"/>
        </w:rPr>
        <w:t>.</w:t>
      </w:r>
    </w:p>
    <w:p w14:paraId="075D848B" w14:textId="5EEFEBAE" w:rsidR="000A3F02" w:rsidRDefault="000A3F02" w:rsidP="000A3F02">
      <w:pPr>
        <w:shd w:val="clear" w:color="auto" w:fill="FFFFFF"/>
        <w:spacing w:line="276" w:lineRule="auto"/>
        <w:ind w:left="144"/>
        <w:jc w:val="both"/>
        <w:rPr>
          <w:rFonts w:ascii="Times New Roman" w:hAnsi="Times New Roman"/>
          <w:iCs/>
          <w:spacing w:val="-2"/>
          <w:sz w:val="24"/>
          <w:szCs w:val="24"/>
        </w:rPr>
      </w:pPr>
      <w:proofErr w:type="spellStart"/>
      <w:r w:rsidRPr="000A3F02">
        <w:rPr>
          <w:rFonts w:ascii="Times New Roman" w:hAnsi="Times New Roman"/>
          <w:iCs/>
          <w:spacing w:val="-2"/>
          <w:sz w:val="24"/>
          <w:szCs w:val="24"/>
        </w:rPr>
        <w:t>Prezenta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declarație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reflectă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asumarea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fermă</w:t>
      </w:r>
      <w:proofErr w:type="spellEnd"/>
      <w:r w:rsidRPr="000A3F02">
        <w:rPr>
          <w:rFonts w:ascii="Times New Roman" w:hAnsi="Times New Roman"/>
          <w:iCs/>
          <w:spacing w:val="-2"/>
          <w:sz w:val="24"/>
          <w:szCs w:val="24"/>
        </w:rPr>
        <w:t xml:space="preserve"> a </w:t>
      </w:r>
      <w:proofErr w:type="spellStart"/>
      <w:r w:rsidRPr="000A3F02">
        <w:rPr>
          <w:rFonts w:ascii="Times New Roman" w:hAnsi="Times New Roman"/>
          <w:iCs/>
          <w:spacing w:val="-2"/>
          <w:sz w:val="24"/>
          <w:szCs w:val="24"/>
        </w:rPr>
        <w:t>riscului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comercial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asociat</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participării</w:t>
      </w:r>
      <w:proofErr w:type="spellEnd"/>
      <w:r w:rsidRPr="000A3F02">
        <w:rPr>
          <w:rFonts w:ascii="Times New Roman" w:hAnsi="Times New Roman"/>
          <w:iCs/>
          <w:spacing w:val="-2"/>
          <w:sz w:val="24"/>
          <w:szCs w:val="24"/>
        </w:rPr>
        <w:t xml:space="preserve"> la </w:t>
      </w:r>
      <w:proofErr w:type="spellStart"/>
      <w:r w:rsidRPr="000A3F02">
        <w:rPr>
          <w:rFonts w:ascii="Times New Roman" w:hAnsi="Times New Roman"/>
          <w:iCs/>
          <w:spacing w:val="-2"/>
          <w:sz w:val="24"/>
          <w:szCs w:val="24"/>
        </w:rPr>
        <w:t>această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procedură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desfășurată</w:t>
      </w:r>
      <w:proofErr w:type="spellEnd"/>
      <w:r w:rsidRPr="000A3F02">
        <w:rPr>
          <w:rFonts w:ascii="Times New Roman" w:hAnsi="Times New Roman"/>
          <w:iCs/>
          <w:spacing w:val="-2"/>
          <w:sz w:val="24"/>
          <w:szCs w:val="24"/>
        </w:rPr>
        <w:t xml:space="preserve"> sub </w:t>
      </w:r>
      <w:proofErr w:type="spellStart"/>
      <w:r w:rsidRPr="000A3F02">
        <w:rPr>
          <w:rFonts w:ascii="Times New Roman" w:hAnsi="Times New Roman"/>
          <w:iCs/>
          <w:spacing w:val="-2"/>
          <w:sz w:val="24"/>
          <w:szCs w:val="24"/>
        </w:rPr>
        <w:t>clauză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suspensivă</w:t>
      </w:r>
      <w:proofErr w:type="spellEnd"/>
      <w:r w:rsidRPr="000A3F02">
        <w:rPr>
          <w:rFonts w:ascii="Times New Roman" w:hAnsi="Times New Roman"/>
          <w:iCs/>
          <w:spacing w:val="-2"/>
          <w:sz w:val="24"/>
          <w:szCs w:val="24"/>
        </w:rPr>
        <w:t>.</w:t>
      </w:r>
    </w:p>
    <w:p w14:paraId="3531617B" w14:textId="42757B68" w:rsidR="000A3F02" w:rsidRDefault="000A3F02" w:rsidP="000A3F02">
      <w:pPr>
        <w:shd w:val="clear" w:color="auto" w:fill="FFFFFF"/>
        <w:ind w:left="144"/>
        <w:jc w:val="both"/>
        <w:rPr>
          <w:rFonts w:ascii="Times New Roman" w:hAnsi="Times New Roman"/>
          <w:iCs/>
          <w:spacing w:val="-2"/>
          <w:sz w:val="24"/>
          <w:szCs w:val="24"/>
        </w:rPr>
      </w:pPr>
    </w:p>
    <w:p w14:paraId="300C28D0" w14:textId="77777777" w:rsidR="000A3F02" w:rsidRPr="000A3F02" w:rsidRDefault="000A3F02" w:rsidP="000A3F02">
      <w:pPr>
        <w:shd w:val="clear" w:color="auto" w:fill="FFFFFF"/>
        <w:ind w:left="144"/>
        <w:jc w:val="both"/>
        <w:rPr>
          <w:rFonts w:ascii="Times New Roman" w:hAnsi="Times New Roman"/>
          <w:iCs/>
          <w:spacing w:val="-2"/>
          <w:sz w:val="24"/>
          <w:szCs w:val="24"/>
        </w:rPr>
      </w:pPr>
    </w:p>
    <w:p w14:paraId="29B280FE" w14:textId="77777777" w:rsidR="000A3F02" w:rsidRPr="000A3F02" w:rsidRDefault="000A3F02" w:rsidP="000A3F02">
      <w:pPr>
        <w:shd w:val="clear" w:color="auto" w:fill="FFFFFF"/>
        <w:ind w:left="144"/>
        <w:rPr>
          <w:rFonts w:ascii="Times New Roman" w:hAnsi="Times New Roman"/>
          <w:iCs/>
          <w:spacing w:val="-2"/>
          <w:sz w:val="24"/>
          <w:szCs w:val="24"/>
        </w:rPr>
      </w:pPr>
      <w:r w:rsidRPr="000A3F02">
        <w:rPr>
          <w:rFonts w:ascii="Times New Roman" w:hAnsi="Times New Roman"/>
          <w:iCs/>
          <w:spacing w:val="-2"/>
          <w:sz w:val="24"/>
          <w:szCs w:val="24"/>
        </w:rPr>
        <w:t xml:space="preserve">Data </w:t>
      </w:r>
      <w:proofErr w:type="spellStart"/>
      <w:r w:rsidRPr="000A3F02">
        <w:rPr>
          <w:rFonts w:ascii="Times New Roman" w:hAnsi="Times New Roman"/>
          <w:iCs/>
          <w:spacing w:val="-2"/>
          <w:sz w:val="24"/>
          <w:szCs w:val="24"/>
        </w:rPr>
        <w:t>completării</w:t>
      </w:r>
      <w:proofErr w:type="spellEnd"/>
      <w:r w:rsidRPr="000A3F02">
        <w:rPr>
          <w:rFonts w:ascii="Times New Roman" w:hAnsi="Times New Roman"/>
          <w:iCs/>
          <w:spacing w:val="-2"/>
          <w:sz w:val="24"/>
          <w:szCs w:val="24"/>
        </w:rPr>
        <w:t>: [........................]</w:t>
      </w:r>
    </w:p>
    <w:p w14:paraId="400B6877" w14:textId="77777777" w:rsidR="000A3F02" w:rsidRPr="000A3F02" w:rsidRDefault="000A3F02" w:rsidP="000A3F02">
      <w:pPr>
        <w:shd w:val="clear" w:color="auto" w:fill="FFFFFF"/>
        <w:ind w:left="144"/>
        <w:rPr>
          <w:rFonts w:ascii="Times New Roman" w:hAnsi="Times New Roman"/>
          <w:iCs/>
          <w:spacing w:val="-2"/>
          <w:sz w:val="24"/>
          <w:szCs w:val="24"/>
        </w:rPr>
      </w:pPr>
      <w:r w:rsidRPr="000A3F02">
        <w:rPr>
          <w:rFonts w:ascii="Times New Roman" w:hAnsi="Times New Roman"/>
          <w:iCs/>
          <w:spacing w:val="-2"/>
          <w:sz w:val="24"/>
          <w:szCs w:val="24"/>
        </w:rPr>
        <w:t>Operator economic,</w:t>
      </w:r>
      <w:r w:rsidRPr="000A3F02">
        <w:rPr>
          <w:rFonts w:ascii="Times New Roman" w:hAnsi="Times New Roman"/>
          <w:iCs/>
          <w:spacing w:val="-2"/>
          <w:sz w:val="24"/>
          <w:szCs w:val="24"/>
        </w:rPr>
        <w:br/>
        <w:t>[</w:t>
      </w:r>
      <w:proofErr w:type="spellStart"/>
      <w:r w:rsidRPr="000A3F02">
        <w:rPr>
          <w:rFonts w:ascii="Times New Roman" w:hAnsi="Times New Roman"/>
          <w:iCs/>
          <w:spacing w:val="-2"/>
          <w:sz w:val="24"/>
          <w:szCs w:val="24"/>
        </w:rPr>
        <w:t>Numărul</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firmei</w:t>
      </w:r>
      <w:proofErr w:type="spellEnd"/>
      <w:r w:rsidRPr="000A3F02">
        <w:rPr>
          <w:rFonts w:ascii="Times New Roman" w:hAnsi="Times New Roman"/>
          <w:iCs/>
          <w:spacing w:val="-2"/>
          <w:sz w:val="24"/>
          <w:szCs w:val="24"/>
        </w:rPr>
        <w:t xml:space="preserve"> / </w:t>
      </w:r>
      <w:proofErr w:type="spellStart"/>
      <w:r w:rsidRPr="000A3F02">
        <w:rPr>
          <w:rFonts w:ascii="Times New Roman" w:hAnsi="Times New Roman"/>
          <w:iCs/>
          <w:spacing w:val="-2"/>
          <w:sz w:val="24"/>
          <w:szCs w:val="24"/>
        </w:rPr>
        <w:t>Ștampila</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dacă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este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cazul</w:t>
      </w:r>
      <w:proofErr w:type="spellEnd"/>
      <w:r w:rsidRPr="000A3F02">
        <w:rPr>
          <w:rFonts w:ascii="Times New Roman" w:hAnsi="Times New Roman"/>
          <w:iCs/>
          <w:spacing w:val="-2"/>
          <w:sz w:val="24"/>
          <w:szCs w:val="24"/>
        </w:rPr>
        <w:t>)]</w:t>
      </w:r>
      <w:r w:rsidRPr="000A3F02">
        <w:rPr>
          <w:rFonts w:ascii="Times New Roman" w:hAnsi="Times New Roman"/>
          <w:iCs/>
          <w:spacing w:val="-2"/>
          <w:sz w:val="24"/>
          <w:szCs w:val="24"/>
        </w:rPr>
        <w:br/>
      </w:r>
      <w:proofErr w:type="spellStart"/>
      <w:r w:rsidRPr="000A3F02">
        <w:rPr>
          <w:rFonts w:ascii="Times New Roman" w:hAnsi="Times New Roman"/>
          <w:iCs/>
          <w:spacing w:val="-2"/>
          <w:sz w:val="24"/>
          <w:szCs w:val="24"/>
        </w:rPr>
        <w:t>Prin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reprezentant</w:t>
      </w:r>
      <w:proofErr w:type="spellEnd"/>
      <w:r w:rsidRPr="000A3F02">
        <w:rPr>
          <w:rFonts w:ascii="Times New Roman" w:hAnsi="Times New Roman"/>
          <w:iCs/>
          <w:spacing w:val="-2"/>
          <w:sz w:val="24"/>
          <w:szCs w:val="24"/>
        </w:rPr>
        <w:t xml:space="preserve"> legal,</w:t>
      </w:r>
      <w:r w:rsidRPr="000A3F02">
        <w:rPr>
          <w:rFonts w:ascii="Times New Roman" w:hAnsi="Times New Roman"/>
          <w:iCs/>
          <w:spacing w:val="-2"/>
          <w:sz w:val="24"/>
          <w:szCs w:val="24"/>
        </w:rPr>
        <w:br/>
        <w:t>[</w:t>
      </w:r>
      <w:proofErr w:type="spellStart"/>
      <w:r w:rsidRPr="000A3F02">
        <w:rPr>
          <w:rFonts w:ascii="Times New Roman" w:hAnsi="Times New Roman"/>
          <w:iCs/>
          <w:spacing w:val="-2"/>
          <w:sz w:val="24"/>
          <w:szCs w:val="24"/>
        </w:rPr>
        <w:t>Nume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și</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prenume</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în</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clar</w:t>
      </w:r>
      <w:proofErr w:type="spellEnd"/>
      <w:r w:rsidRPr="000A3F02">
        <w:rPr>
          <w:rFonts w:ascii="Times New Roman" w:hAnsi="Times New Roman"/>
          <w:iCs/>
          <w:spacing w:val="-2"/>
          <w:sz w:val="24"/>
          <w:szCs w:val="24"/>
        </w:rPr>
        <w:t>]</w:t>
      </w:r>
      <w:r w:rsidRPr="000A3F02">
        <w:rPr>
          <w:rFonts w:ascii="Times New Roman" w:hAnsi="Times New Roman"/>
          <w:iCs/>
          <w:spacing w:val="-2"/>
          <w:sz w:val="24"/>
          <w:szCs w:val="24"/>
        </w:rPr>
        <w:br/>
        <w:t>[</w:t>
      </w:r>
      <w:proofErr w:type="spellStart"/>
      <w:r w:rsidRPr="000A3F02">
        <w:rPr>
          <w:rFonts w:ascii="Times New Roman" w:hAnsi="Times New Roman"/>
          <w:iCs/>
          <w:spacing w:val="-2"/>
          <w:sz w:val="24"/>
          <w:szCs w:val="24"/>
        </w:rPr>
        <w:t>Semnătură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electronică</w:t>
      </w:r>
      <w:proofErr w:type="spellEnd"/>
      <w:r w:rsidRPr="000A3F02">
        <w:rPr>
          <w:rFonts w:ascii="Times New Roman" w:hAnsi="Times New Roman"/>
          <w:iCs/>
          <w:spacing w:val="-2"/>
          <w:sz w:val="24"/>
          <w:szCs w:val="24"/>
        </w:rPr>
        <w:t xml:space="preserve"> </w:t>
      </w:r>
      <w:proofErr w:type="spellStart"/>
      <w:r w:rsidRPr="000A3F02">
        <w:rPr>
          <w:rFonts w:ascii="Times New Roman" w:hAnsi="Times New Roman"/>
          <w:iCs/>
          <w:spacing w:val="-2"/>
          <w:sz w:val="24"/>
          <w:szCs w:val="24"/>
        </w:rPr>
        <w:t>extinsă</w:t>
      </w:r>
      <w:proofErr w:type="spellEnd"/>
      <w:r w:rsidRPr="000A3F02">
        <w:rPr>
          <w:rFonts w:ascii="Times New Roman" w:hAnsi="Times New Roman"/>
          <w:iCs/>
          <w:spacing w:val="-2"/>
          <w:sz w:val="24"/>
          <w:szCs w:val="24"/>
        </w:rPr>
        <w:t>]</w:t>
      </w:r>
    </w:p>
    <w:p w14:paraId="378AD597" w14:textId="252B141B" w:rsidR="00AD4377" w:rsidRPr="00A358FD" w:rsidRDefault="00AD4377" w:rsidP="00AD4377">
      <w:pPr>
        <w:shd w:val="clear" w:color="auto" w:fill="FFFFFF"/>
        <w:ind w:left="144"/>
        <w:jc w:val="both"/>
        <w:rPr>
          <w:rFonts w:ascii="Times New Roman" w:hAnsi="Times New Roman"/>
          <w:sz w:val="24"/>
          <w:szCs w:val="24"/>
          <w:lang w:val="ro-RO"/>
        </w:rPr>
      </w:pPr>
    </w:p>
    <w:p w14:paraId="6E2FD506" w14:textId="7CE0660C" w:rsidR="002C27A7" w:rsidRDefault="002C27A7" w:rsidP="003735E1">
      <w:pPr>
        <w:shd w:val="clear" w:color="auto" w:fill="FFFFFF"/>
        <w:ind w:right="1469" w:firstLine="144"/>
        <w:jc w:val="both"/>
        <w:rPr>
          <w:rFonts w:ascii="Times New Roman" w:hAnsi="Times New Roman"/>
          <w:i/>
          <w:iCs/>
          <w:spacing w:val="-12"/>
          <w:sz w:val="24"/>
          <w:szCs w:val="24"/>
          <w:lang w:val="ro-RO"/>
        </w:rPr>
      </w:pPr>
    </w:p>
    <w:p w14:paraId="47B7D47E" w14:textId="725FC29B" w:rsidR="000A3F02" w:rsidRDefault="000A3F02" w:rsidP="003735E1">
      <w:pPr>
        <w:shd w:val="clear" w:color="auto" w:fill="FFFFFF"/>
        <w:ind w:right="1469" w:firstLine="144"/>
        <w:jc w:val="both"/>
        <w:rPr>
          <w:rFonts w:ascii="Times New Roman" w:hAnsi="Times New Roman"/>
          <w:i/>
          <w:iCs/>
          <w:spacing w:val="-12"/>
          <w:sz w:val="24"/>
          <w:szCs w:val="24"/>
          <w:lang w:val="ro-RO"/>
        </w:rPr>
      </w:pPr>
    </w:p>
    <w:p w14:paraId="5EB9B688" w14:textId="159C73EC" w:rsidR="000A3F02" w:rsidRDefault="000A3F02" w:rsidP="003735E1">
      <w:pPr>
        <w:shd w:val="clear" w:color="auto" w:fill="FFFFFF"/>
        <w:ind w:right="1469" w:firstLine="144"/>
        <w:jc w:val="both"/>
        <w:rPr>
          <w:rFonts w:ascii="Times New Roman" w:hAnsi="Times New Roman"/>
          <w:i/>
          <w:iCs/>
          <w:spacing w:val="-12"/>
          <w:sz w:val="24"/>
          <w:szCs w:val="24"/>
          <w:lang w:val="ro-RO"/>
        </w:rPr>
      </w:pPr>
    </w:p>
    <w:p w14:paraId="2E17E985" w14:textId="6666636A" w:rsidR="000A3F02" w:rsidRDefault="000A3F02" w:rsidP="003735E1">
      <w:pPr>
        <w:shd w:val="clear" w:color="auto" w:fill="FFFFFF"/>
        <w:ind w:right="1469" w:firstLine="144"/>
        <w:jc w:val="both"/>
        <w:rPr>
          <w:rFonts w:ascii="Times New Roman" w:hAnsi="Times New Roman"/>
          <w:i/>
          <w:iCs/>
          <w:spacing w:val="-12"/>
          <w:sz w:val="24"/>
          <w:szCs w:val="24"/>
          <w:lang w:val="ro-RO"/>
        </w:rPr>
      </w:pPr>
    </w:p>
    <w:p w14:paraId="0100BA05" w14:textId="77777777" w:rsidR="000A3F02" w:rsidRDefault="000A3F02" w:rsidP="003735E1">
      <w:pPr>
        <w:shd w:val="clear" w:color="auto" w:fill="FFFFFF"/>
        <w:ind w:right="1469" w:firstLine="144"/>
        <w:jc w:val="both"/>
        <w:rPr>
          <w:rFonts w:ascii="Times New Roman" w:hAnsi="Times New Roman"/>
          <w:i/>
          <w:iCs/>
          <w:spacing w:val="-12"/>
          <w:sz w:val="24"/>
          <w:szCs w:val="24"/>
          <w:lang w:val="ro-RO"/>
        </w:rPr>
      </w:pPr>
    </w:p>
    <w:p w14:paraId="6EA14E31" w14:textId="3D41A0D1" w:rsidR="00584E94" w:rsidRDefault="00584E94" w:rsidP="003735E1">
      <w:pPr>
        <w:shd w:val="clear" w:color="auto" w:fill="FFFFFF"/>
        <w:ind w:right="1469" w:firstLine="144"/>
        <w:jc w:val="both"/>
        <w:rPr>
          <w:rFonts w:ascii="Times New Roman" w:hAnsi="Times New Roman"/>
          <w:i/>
          <w:iCs/>
          <w:spacing w:val="-12"/>
          <w:sz w:val="24"/>
          <w:szCs w:val="24"/>
          <w:lang w:val="ro-RO"/>
        </w:rPr>
      </w:pPr>
    </w:p>
    <w:p w14:paraId="19C344E0" w14:textId="7335FBC5" w:rsidR="00584E94" w:rsidRDefault="00584E94" w:rsidP="003735E1">
      <w:pPr>
        <w:shd w:val="clear" w:color="auto" w:fill="FFFFFF"/>
        <w:ind w:right="1469" w:firstLine="144"/>
        <w:jc w:val="both"/>
        <w:rPr>
          <w:rFonts w:ascii="Times New Roman" w:hAnsi="Times New Roman"/>
          <w:i/>
          <w:iCs/>
          <w:spacing w:val="-12"/>
          <w:sz w:val="24"/>
          <w:szCs w:val="24"/>
          <w:lang w:val="ro-RO"/>
        </w:rPr>
      </w:pPr>
    </w:p>
    <w:p w14:paraId="74CB8734" w14:textId="0FDA507C" w:rsidR="002C27A7" w:rsidRPr="000A3F02" w:rsidRDefault="000A3F02" w:rsidP="000A3F02">
      <w:pPr>
        <w:shd w:val="clear" w:color="auto" w:fill="FFFFFF"/>
        <w:ind w:right="1469" w:firstLine="144"/>
        <w:jc w:val="right"/>
        <w:rPr>
          <w:rFonts w:ascii="Times New Roman" w:hAnsi="Times New Roman"/>
          <w:iCs/>
          <w:spacing w:val="-12"/>
          <w:sz w:val="24"/>
          <w:szCs w:val="24"/>
        </w:rPr>
      </w:pPr>
      <w:r>
        <w:rPr>
          <w:rFonts w:ascii="Times New Roman" w:hAnsi="Times New Roman"/>
          <w:i/>
          <w:iCs/>
          <w:spacing w:val="-12"/>
          <w:sz w:val="24"/>
          <w:szCs w:val="24"/>
          <w:lang w:val="ro-RO"/>
        </w:rPr>
        <w:lastRenderedPageBreak/>
        <w:tab/>
      </w:r>
      <w:r>
        <w:rPr>
          <w:rFonts w:ascii="Times New Roman" w:hAnsi="Times New Roman"/>
          <w:i/>
          <w:iCs/>
          <w:spacing w:val="-12"/>
          <w:sz w:val="24"/>
          <w:szCs w:val="24"/>
          <w:lang w:val="ro-RO"/>
        </w:rPr>
        <w:tab/>
      </w:r>
      <w:r>
        <w:rPr>
          <w:rFonts w:ascii="Times New Roman" w:hAnsi="Times New Roman"/>
          <w:i/>
          <w:iCs/>
          <w:spacing w:val="-12"/>
          <w:sz w:val="24"/>
          <w:szCs w:val="24"/>
          <w:lang w:val="ro-RO"/>
        </w:rPr>
        <w:tab/>
      </w:r>
      <w:r>
        <w:rPr>
          <w:rFonts w:ascii="Times New Roman" w:hAnsi="Times New Roman"/>
          <w:i/>
          <w:iCs/>
          <w:spacing w:val="-12"/>
          <w:sz w:val="24"/>
          <w:szCs w:val="24"/>
          <w:lang w:val="ro-RO"/>
        </w:rPr>
        <w:tab/>
      </w:r>
      <w:r>
        <w:rPr>
          <w:rFonts w:ascii="Times New Roman" w:hAnsi="Times New Roman"/>
          <w:i/>
          <w:iCs/>
          <w:spacing w:val="-12"/>
          <w:sz w:val="24"/>
          <w:szCs w:val="24"/>
          <w:lang w:val="ro-RO"/>
        </w:rPr>
        <w:tab/>
      </w:r>
      <w:r>
        <w:rPr>
          <w:rFonts w:ascii="Times New Roman" w:hAnsi="Times New Roman"/>
          <w:i/>
          <w:iCs/>
          <w:spacing w:val="-12"/>
          <w:sz w:val="24"/>
          <w:szCs w:val="24"/>
          <w:lang w:val="ro-RO"/>
        </w:rPr>
        <w:tab/>
      </w:r>
      <w:r>
        <w:rPr>
          <w:rFonts w:ascii="Times New Roman" w:hAnsi="Times New Roman"/>
          <w:i/>
          <w:iCs/>
          <w:spacing w:val="-12"/>
          <w:sz w:val="24"/>
          <w:szCs w:val="24"/>
          <w:lang w:val="ro-RO"/>
        </w:rPr>
        <w:tab/>
      </w:r>
    </w:p>
    <w:p w14:paraId="208BBE4A" w14:textId="68706C51" w:rsidR="00584E94" w:rsidRDefault="00584E94" w:rsidP="000A3F02">
      <w:pPr>
        <w:shd w:val="clear" w:color="auto" w:fill="FFFFFF"/>
        <w:ind w:right="1469"/>
        <w:jc w:val="both"/>
        <w:rPr>
          <w:rFonts w:ascii="Times New Roman" w:hAnsi="Times New Roman"/>
          <w:i/>
          <w:iCs/>
          <w:spacing w:val="-12"/>
          <w:sz w:val="24"/>
          <w:szCs w:val="24"/>
          <w:lang w:val="ro-RO"/>
        </w:rPr>
      </w:pPr>
    </w:p>
    <w:p w14:paraId="70284DD6" w14:textId="79BAE060" w:rsidR="002C27A7" w:rsidRDefault="00584E94" w:rsidP="002C27A7">
      <w:pPr>
        <w:overflowPunct/>
        <w:autoSpaceDE/>
        <w:adjustRightInd/>
        <w:jc w:val="right"/>
        <w:rPr>
          <w:szCs w:val="24"/>
          <w:lang w:val="ro-RO"/>
        </w:rPr>
      </w:pPr>
      <w:r>
        <w:rPr>
          <w:rFonts w:ascii="Times New Roman" w:hAnsi="Times New Roman"/>
          <w:bCs/>
          <w:sz w:val="24"/>
          <w:szCs w:val="24"/>
          <w:lang w:val="ro-RO"/>
        </w:rPr>
        <w:t>Formular nr. 11</w:t>
      </w:r>
    </w:p>
    <w:p w14:paraId="553F0F70" w14:textId="77777777" w:rsidR="002C27A7" w:rsidRDefault="002C27A7" w:rsidP="002C27A7">
      <w:pPr>
        <w:overflowPunct/>
        <w:autoSpaceDE/>
        <w:adjustRightInd/>
        <w:spacing w:after="160" w:line="256" w:lineRule="auto"/>
        <w:rPr>
          <w:rFonts w:ascii="Times New Roman" w:hAnsi="Times New Roman"/>
          <w:bCs/>
          <w:sz w:val="24"/>
          <w:szCs w:val="24"/>
          <w:lang w:val="ro-RO"/>
        </w:rPr>
      </w:pPr>
    </w:p>
    <w:p w14:paraId="6F402FE6" w14:textId="77777777" w:rsidR="002C27A7" w:rsidRDefault="002C27A7" w:rsidP="002C27A7">
      <w:pPr>
        <w:pStyle w:val="Heading2"/>
        <w:rPr>
          <w:rFonts w:ascii="Times New Roman" w:eastAsia="Calibri" w:hAnsi="Times New Roman"/>
          <w:color w:val="000000" w:themeColor="text1"/>
          <w:sz w:val="22"/>
          <w:szCs w:val="20"/>
        </w:rPr>
      </w:pPr>
      <w:bookmarkStart w:id="10" w:name="_Toc151034948"/>
      <w:r>
        <w:rPr>
          <w:rFonts w:ascii="Times New Roman" w:eastAsia="Calibri" w:hAnsi="Times New Roman"/>
          <w:color w:val="000000" w:themeColor="text1"/>
          <w:sz w:val="22"/>
          <w:szCs w:val="20"/>
        </w:rPr>
        <w:t xml:space="preserve">Ofertant, </w:t>
      </w:r>
      <w:bookmarkEnd w:id="10"/>
    </w:p>
    <w:p w14:paraId="0C7A8032" w14:textId="77777777" w:rsidR="002C27A7" w:rsidRDefault="002C27A7" w:rsidP="002C27A7">
      <w:pPr>
        <w:shd w:val="clear" w:color="auto" w:fill="FFFFFF"/>
        <w:rPr>
          <w:rFonts w:ascii="Times New Roman" w:eastAsiaTheme="minorEastAsia" w:hAnsi="Times New Roman"/>
          <w:i/>
          <w:iCs/>
          <w:spacing w:val="-2"/>
          <w:w w:val="90"/>
          <w:sz w:val="22"/>
          <w:lang w:val="ro-RO"/>
        </w:rPr>
      </w:pPr>
      <w:r>
        <w:rPr>
          <w:rFonts w:ascii="Times New Roman" w:hAnsi="Times New Roman"/>
          <w:i/>
          <w:iCs/>
          <w:spacing w:val="-2"/>
          <w:w w:val="90"/>
          <w:sz w:val="22"/>
          <w:lang w:val="ro-RO"/>
        </w:rPr>
        <w:t>…………………………………</w:t>
      </w:r>
    </w:p>
    <w:p w14:paraId="5294B888" w14:textId="77777777" w:rsidR="002C27A7" w:rsidRDefault="002C27A7" w:rsidP="002C27A7">
      <w:pPr>
        <w:shd w:val="clear" w:color="auto" w:fill="FFFFFF"/>
        <w:rPr>
          <w:rFonts w:ascii="Times New Roman" w:hAnsi="Times New Roman"/>
          <w:iCs/>
          <w:spacing w:val="-2"/>
          <w:w w:val="90"/>
          <w:sz w:val="22"/>
          <w:lang w:val="ro-RO"/>
        </w:rPr>
      </w:pPr>
      <w:r>
        <w:rPr>
          <w:rFonts w:ascii="Times New Roman" w:hAnsi="Times New Roman"/>
          <w:iCs/>
          <w:spacing w:val="-2"/>
          <w:w w:val="90"/>
          <w:sz w:val="22"/>
          <w:lang w:val="ro-RO"/>
        </w:rPr>
        <w:t>(denumirea/numele)</w:t>
      </w:r>
    </w:p>
    <w:p w14:paraId="2E78265A" w14:textId="77777777" w:rsidR="002C27A7" w:rsidRDefault="002C27A7" w:rsidP="002C27A7">
      <w:pPr>
        <w:shd w:val="clear" w:color="auto" w:fill="FFFFFF"/>
        <w:rPr>
          <w:rFonts w:ascii="Times New Roman" w:hAnsi="Times New Roman"/>
          <w:i/>
          <w:iCs/>
          <w:spacing w:val="-2"/>
          <w:w w:val="90"/>
          <w:lang w:val="ro-RO"/>
        </w:rPr>
      </w:pPr>
    </w:p>
    <w:p w14:paraId="52642894" w14:textId="77777777" w:rsidR="002C27A7" w:rsidRDefault="002C27A7" w:rsidP="002C27A7">
      <w:pPr>
        <w:shd w:val="clear" w:color="auto" w:fill="FFFFFF"/>
        <w:rPr>
          <w:rFonts w:ascii="Times New Roman" w:hAnsi="Times New Roman"/>
          <w:i/>
          <w:iCs/>
          <w:spacing w:val="-2"/>
          <w:w w:val="90"/>
          <w:lang w:val="ro-RO"/>
        </w:rPr>
      </w:pPr>
    </w:p>
    <w:p w14:paraId="6775A675" w14:textId="77777777" w:rsidR="002C27A7" w:rsidRDefault="002C27A7" w:rsidP="002C27A7">
      <w:pPr>
        <w:shd w:val="clear" w:color="auto" w:fill="FFFFFF"/>
        <w:jc w:val="center"/>
        <w:rPr>
          <w:rFonts w:ascii="Times New Roman" w:hAnsi="Times New Roman"/>
          <w:i/>
          <w:iCs/>
          <w:spacing w:val="-2"/>
          <w:w w:val="90"/>
          <w:sz w:val="18"/>
          <w:lang w:val="ro-RO"/>
        </w:rPr>
      </w:pPr>
    </w:p>
    <w:p w14:paraId="277FB78A" w14:textId="77777777" w:rsidR="002C27A7" w:rsidRDefault="002C27A7" w:rsidP="002C27A7">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69B0E539" w14:textId="77777777" w:rsidR="002C27A7" w:rsidRDefault="002C27A7" w:rsidP="002C27A7">
      <w:pPr>
        <w:shd w:val="clear" w:color="auto" w:fill="FFFFFF"/>
        <w:rPr>
          <w:rFonts w:ascii="Times New Roman" w:hAnsi="Times New Roman"/>
          <w:i/>
          <w:iCs/>
          <w:spacing w:val="-2"/>
          <w:w w:val="90"/>
          <w:lang w:val="ro-RO"/>
        </w:rPr>
      </w:pPr>
    </w:p>
    <w:p w14:paraId="4256AF79" w14:textId="77777777" w:rsidR="002C27A7" w:rsidRDefault="002C27A7" w:rsidP="002C27A7">
      <w:pPr>
        <w:shd w:val="clear" w:color="auto" w:fill="FFFFFF"/>
        <w:rPr>
          <w:rFonts w:ascii="Times New Roman" w:hAnsi="Times New Roman"/>
          <w:lang w:val="ro-RO"/>
        </w:rPr>
      </w:pPr>
    </w:p>
    <w:p w14:paraId="129680CA" w14:textId="77777777" w:rsidR="002C27A7" w:rsidRDefault="002C27A7" w:rsidP="002C27A7">
      <w:pPr>
        <w:shd w:val="clear" w:color="auto" w:fill="FFFFFF"/>
        <w:rPr>
          <w:rFonts w:ascii="Times New Roman" w:hAnsi="Times New Roman"/>
          <w:lang w:val="ro-RO"/>
        </w:rPr>
      </w:pPr>
    </w:p>
    <w:p w14:paraId="32D771F7" w14:textId="77777777" w:rsidR="002C27A7" w:rsidRDefault="002C27A7" w:rsidP="002C27A7">
      <w:pPr>
        <w:shd w:val="clear" w:color="auto" w:fill="FFFFFF"/>
        <w:tabs>
          <w:tab w:val="left" w:leader="dot" w:pos="5407"/>
          <w:tab w:val="left" w:leader="dot" w:pos="8424"/>
          <w:tab w:val="left" w:leader="dot" w:pos="9238"/>
        </w:tabs>
        <w:jc w:val="both"/>
        <w:rPr>
          <w:rFonts w:ascii="Times New Roman" w:hAnsi="Times New Roman"/>
          <w:sz w:val="22"/>
          <w:lang w:val="ro-RO"/>
        </w:rPr>
      </w:pPr>
      <w:r>
        <w:rPr>
          <w:rFonts w:ascii="Times New Roman" w:hAnsi="Times New Roman"/>
          <w:spacing w:val="-2"/>
          <w:sz w:val="22"/>
          <w:lang w:val="ro-RO"/>
        </w:rPr>
        <w:t>Subsemnatul</w:t>
      </w:r>
      <w:r>
        <w:rPr>
          <w:rFonts w:ascii="Times New Roman" w:hAnsi="Times New Roman"/>
          <w:sz w:val="22"/>
          <w:lang w:val="ro-RO"/>
        </w:rPr>
        <w:tab/>
        <w:t>,   posesor  al.......   Seria</w:t>
      </w:r>
      <w:r>
        <w:rPr>
          <w:rFonts w:ascii="Times New Roman" w:hAnsi="Times New Roman"/>
          <w:sz w:val="22"/>
          <w:lang w:val="ro-RO"/>
        </w:rPr>
        <w:tab/>
      </w:r>
      <w:r>
        <w:rPr>
          <w:rFonts w:ascii="Times New Roman" w:hAnsi="Times New Roman"/>
          <w:spacing w:val="-4"/>
          <w:sz w:val="22"/>
          <w:lang w:val="ro-RO"/>
        </w:rPr>
        <w:t>Nr</w:t>
      </w:r>
      <w:r>
        <w:rPr>
          <w:rFonts w:ascii="Times New Roman" w:hAnsi="Times New Roman"/>
          <w:sz w:val="22"/>
          <w:lang w:val="ro-RO"/>
        </w:rPr>
        <w:t xml:space="preserve"> ........</w:t>
      </w:r>
      <w:r>
        <w:rPr>
          <w:rFonts w:ascii="Times New Roman" w:hAnsi="Times New Roman"/>
          <w:spacing w:val="-2"/>
          <w:sz w:val="22"/>
          <w:lang w:val="ro-RO"/>
        </w:rPr>
        <w:t xml:space="preserve">eliberat </w:t>
      </w:r>
      <w:r>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prezenta că sunt de acord ca ....................................... să fie autorizată prin compartimentul de specialitate responsabil cu evaluarea/selecţia și  contractarea în  cadrul  procedurii  de atribuire a  contractului  de  achiziție </w:t>
      </w:r>
      <w:r>
        <w:rPr>
          <w:rFonts w:ascii="Times New Roman" w:hAnsi="Times New Roman"/>
          <w:spacing w:val="-3"/>
          <w:sz w:val="22"/>
          <w:lang w:val="ro-RO"/>
        </w:rPr>
        <w:t>publică.............................................................................</w:t>
      </w:r>
    </w:p>
    <w:p w14:paraId="0E3BED7F" w14:textId="77777777" w:rsidR="002C27A7" w:rsidRDefault="002C27A7" w:rsidP="002C27A7">
      <w:pPr>
        <w:shd w:val="clear" w:color="auto" w:fill="FFFFFF"/>
        <w:spacing w:before="7" w:line="252" w:lineRule="exact"/>
        <w:ind w:left="7"/>
        <w:jc w:val="both"/>
        <w:rPr>
          <w:rFonts w:ascii="Times New Roman" w:hAnsi="Times New Roman"/>
          <w:sz w:val="22"/>
          <w:lang w:val="ro-RO"/>
        </w:rPr>
      </w:pPr>
      <w:r>
        <w:rPr>
          <w:rFonts w:ascii="Times New Roman" w:hAnsi="Times New Roman"/>
          <w:sz w:val="22"/>
          <w:lang w:val="ro-RO"/>
        </w:rPr>
        <w:t xml:space="preserve">să proceseze datele mele personale/a entităţii juridice pe care o reprezint în cadrul activităţii de evaluare și contractare, în baza Regulamentului UE 679/2016 </w:t>
      </w:r>
      <w:r>
        <w:rPr>
          <w:rFonts w:ascii="Times New Roman" w:hAnsi="Times New Roman"/>
          <w:i/>
          <w:iCs/>
          <w:sz w:val="22"/>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Pr>
          <w:rFonts w:ascii="Times New Roman" w:hAnsi="Times New Roman"/>
          <w:sz w:val="22"/>
          <w:lang w:val="ro-RO"/>
        </w:rPr>
        <w:t>precum și prelucrarea, stocarea/arhivarea datelor conform normelor legale incidente.</w:t>
      </w:r>
    </w:p>
    <w:p w14:paraId="2C12CFAB" w14:textId="77777777" w:rsidR="002C27A7" w:rsidRDefault="002C27A7" w:rsidP="002C27A7">
      <w:pPr>
        <w:shd w:val="clear" w:color="auto" w:fill="FFFFFF"/>
        <w:spacing w:line="252" w:lineRule="exact"/>
        <w:ind w:right="14" w:firstLine="727"/>
        <w:jc w:val="both"/>
        <w:rPr>
          <w:rFonts w:ascii="Times New Roman" w:hAnsi="Times New Roman"/>
          <w:sz w:val="22"/>
          <w:lang w:val="ro-RO"/>
        </w:rPr>
      </w:pPr>
      <w:r>
        <w:rPr>
          <w:rFonts w:ascii="Times New Roman" w:hAnsi="Times New Roman"/>
          <w:sz w:val="22"/>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68B5A53E" w14:textId="77777777" w:rsidR="002C27A7" w:rsidRDefault="002C27A7" w:rsidP="002C27A7">
      <w:pPr>
        <w:shd w:val="clear" w:color="auto" w:fill="FFFFFF"/>
        <w:spacing w:before="245" w:line="252" w:lineRule="exact"/>
        <w:ind w:left="7" w:right="14" w:firstLine="727"/>
        <w:jc w:val="both"/>
        <w:rPr>
          <w:rFonts w:ascii="Times New Roman" w:hAnsi="Times New Roman"/>
          <w:sz w:val="22"/>
          <w:lang w:val="ro-RO"/>
        </w:rPr>
      </w:pPr>
      <w:r>
        <w:rPr>
          <w:rFonts w:ascii="Times New Roman" w:hAnsi="Times New Roman"/>
          <w:spacing w:val="-1"/>
          <w:sz w:val="22"/>
          <w:lang w:val="ro-RO"/>
        </w:rPr>
        <w:t xml:space="preserve">Consimţământul în ceea ce priveşte prelucrarea datelor cu caracter personal, menţionate în tot </w:t>
      </w:r>
      <w:r>
        <w:rPr>
          <w:rFonts w:ascii="Times New Roman" w:hAnsi="Times New Roman"/>
          <w:sz w:val="22"/>
          <w:lang w:val="ro-RO"/>
        </w:rPr>
        <w:t>cuprinsul documentelor procedurii de achiziție sunt voluntare.</w:t>
      </w:r>
    </w:p>
    <w:p w14:paraId="1B91185D" w14:textId="77777777" w:rsidR="002C27A7" w:rsidRDefault="002C27A7" w:rsidP="002C27A7">
      <w:pPr>
        <w:shd w:val="clear" w:color="auto" w:fill="FFFFFF"/>
        <w:spacing w:before="252" w:line="252" w:lineRule="exact"/>
        <w:ind w:right="22" w:firstLine="727"/>
        <w:jc w:val="both"/>
        <w:rPr>
          <w:rFonts w:ascii="Times New Roman" w:hAnsi="Times New Roman"/>
          <w:sz w:val="22"/>
          <w:lang w:val="ro-RO"/>
        </w:rPr>
      </w:pPr>
      <w:r>
        <w:rPr>
          <w:rFonts w:ascii="Times New Roman" w:hAnsi="Times New Roman"/>
          <w:sz w:val="22"/>
          <w:lang w:val="ro-RO"/>
        </w:rPr>
        <w:t>Înţeleg această declarație de consimţământ și sunt de acord cu procesarea datelor personale în următoarele scopuri:</w:t>
      </w:r>
    </w:p>
    <w:p w14:paraId="28605D49" w14:textId="77777777" w:rsidR="002C27A7" w:rsidRDefault="002C27A7" w:rsidP="002C27A7">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Pr>
          <w:rFonts w:ascii="Times New Roman" w:hAnsi="Times New Roman"/>
          <w:spacing w:val="-2"/>
          <w:sz w:val="22"/>
          <w:lang w:val="ro-RO"/>
        </w:rPr>
        <w:t>Participarea la procedura de achiziție publică</w:t>
      </w:r>
      <w:r>
        <w:rPr>
          <w:rFonts w:ascii="Times New Roman" w:hAnsi="Times New Roman"/>
          <w:sz w:val="22"/>
          <w:lang w:val="ro-RO"/>
        </w:rPr>
        <w:tab/>
      </w:r>
    </w:p>
    <w:p w14:paraId="13E78786" w14:textId="77777777" w:rsidR="002C27A7" w:rsidRDefault="002C27A7" w:rsidP="002C27A7">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Pr>
          <w:rFonts w:ascii="Times New Roman" w:hAnsi="Times New Roman"/>
          <w:spacing w:val="-1"/>
          <w:sz w:val="22"/>
          <w:lang w:val="ro-RO"/>
        </w:rPr>
        <w:t>Totalitatea demersurilor pentru atribuirea contractului de achiziție publică</w:t>
      </w:r>
      <w:r>
        <w:rPr>
          <w:rFonts w:ascii="Times New Roman" w:hAnsi="Times New Roman"/>
          <w:sz w:val="22"/>
          <w:lang w:val="ro-RO"/>
        </w:rPr>
        <w:tab/>
      </w:r>
    </w:p>
    <w:p w14:paraId="3446D687" w14:textId="77777777" w:rsidR="002C27A7" w:rsidRDefault="002C27A7" w:rsidP="002C27A7">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Pr>
          <w:rFonts w:ascii="Times New Roman" w:hAnsi="Times New Roman"/>
          <w:spacing w:val="-2"/>
          <w:sz w:val="22"/>
          <w:lang w:val="ro-RO"/>
        </w:rPr>
        <w:t>Executarea contractului de achiziție publică</w:t>
      </w:r>
    </w:p>
    <w:p w14:paraId="1CA0D163" w14:textId="77777777" w:rsidR="002C27A7" w:rsidRDefault="002C27A7" w:rsidP="002C27A7">
      <w:pPr>
        <w:shd w:val="clear" w:color="auto" w:fill="FFFFFF"/>
        <w:tabs>
          <w:tab w:val="left" w:leader="dot" w:pos="6898"/>
        </w:tabs>
        <w:ind w:left="1001"/>
        <w:jc w:val="both"/>
        <w:rPr>
          <w:rFonts w:ascii="Times New Roman" w:hAnsi="Times New Roman"/>
          <w:sz w:val="22"/>
          <w:lang w:val="ro-RO"/>
        </w:rPr>
      </w:pPr>
      <w:r>
        <w:rPr>
          <w:rFonts w:ascii="Times New Roman" w:hAnsi="Times New Roman"/>
          <w:spacing w:val="-2"/>
          <w:sz w:val="22"/>
          <w:lang w:val="ro-RO"/>
        </w:rPr>
        <w:t>la care sunt parte în calitate de</w:t>
      </w:r>
      <w:r>
        <w:rPr>
          <w:rFonts w:ascii="Times New Roman" w:hAnsi="Times New Roman"/>
          <w:sz w:val="22"/>
          <w:lang w:val="ro-RO"/>
        </w:rPr>
        <w:tab/>
      </w:r>
    </w:p>
    <w:p w14:paraId="608D7C5C" w14:textId="77777777" w:rsidR="002C27A7" w:rsidRDefault="002C27A7" w:rsidP="002C27A7">
      <w:pPr>
        <w:shd w:val="clear" w:color="auto" w:fill="FFFFFF"/>
        <w:spacing w:before="252" w:after="497"/>
        <w:ind w:left="742"/>
        <w:jc w:val="both"/>
        <w:rPr>
          <w:rFonts w:ascii="Times New Roman" w:hAnsi="Times New Roman"/>
          <w:sz w:val="22"/>
          <w:lang w:val="ro-RO"/>
        </w:rPr>
      </w:pPr>
      <w:r>
        <w:rPr>
          <w:rFonts w:ascii="Times New Roman" w:hAnsi="Times New Roman"/>
          <w:i/>
          <w:iCs/>
          <w:spacing w:val="-1"/>
          <w:sz w:val="22"/>
          <w:lang w:val="ro-RO"/>
        </w:rPr>
        <w:t>(Notă: Se bifează obţiunile aplicabile)</w:t>
      </w:r>
    </w:p>
    <w:p w14:paraId="2EE8B482" w14:textId="77777777" w:rsidR="002C27A7" w:rsidRDefault="002C27A7" w:rsidP="002C27A7">
      <w:pPr>
        <w:shd w:val="clear" w:color="auto" w:fill="FFFFFF"/>
        <w:spacing w:before="245"/>
        <w:ind w:left="144"/>
        <w:jc w:val="both"/>
        <w:rPr>
          <w:rFonts w:ascii="Times New Roman" w:hAnsi="Times New Roman"/>
          <w:spacing w:val="-2"/>
          <w:sz w:val="22"/>
          <w:lang w:val="ro-RO"/>
        </w:rPr>
      </w:pPr>
    </w:p>
    <w:p w14:paraId="3061A5F6" w14:textId="77777777" w:rsidR="002C27A7" w:rsidRDefault="002C27A7" w:rsidP="002C27A7">
      <w:pPr>
        <w:shd w:val="clear" w:color="auto" w:fill="FFFFFF"/>
        <w:spacing w:before="245"/>
        <w:ind w:left="144"/>
        <w:jc w:val="both"/>
        <w:rPr>
          <w:rFonts w:ascii="Times New Roman" w:hAnsi="Times New Roman"/>
          <w:sz w:val="22"/>
          <w:lang w:val="ro-RO"/>
        </w:rPr>
      </w:pPr>
      <w:r>
        <w:rPr>
          <w:rFonts w:ascii="Times New Roman" w:hAnsi="Times New Roman"/>
          <w:spacing w:val="-2"/>
          <w:sz w:val="22"/>
          <w:lang w:val="ro-RO"/>
        </w:rPr>
        <w:t>Data completării:</w:t>
      </w:r>
    </w:p>
    <w:p w14:paraId="2D2893D4" w14:textId="77777777" w:rsidR="002C27A7" w:rsidRDefault="002C27A7" w:rsidP="002C27A7">
      <w:pPr>
        <w:shd w:val="clear" w:color="auto" w:fill="FFFFFF"/>
        <w:spacing w:before="245"/>
        <w:ind w:left="144"/>
        <w:jc w:val="both"/>
        <w:rPr>
          <w:rFonts w:ascii="Times New Roman" w:hAnsi="Times New Roman"/>
          <w:spacing w:val="-2"/>
          <w:sz w:val="22"/>
          <w:lang w:val="ro-RO"/>
        </w:rPr>
      </w:pPr>
      <w:r>
        <w:rPr>
          <w:rFonts w:ascii="Times New Roman" w:hAnsi="Times New Roman"/>
          <w:spacing w:val="-2"/>
          <w:sz w:val="22"/>
          <w:lang w:val="ro-RO"/>
        </w:rPr>
        <w:t>Operator economic, (semnătură autorizată)</w:t>
      </w:r>
    </w:p>
    <w:p w14:paraId="34F38297" w14:textId="77777777" w:rsidR="002C27A7" w:rsidRPr="00A358FD" w:rsidRDefault="002C27A7" w:rsidP="003735E1">
      <w:pPr>
        <w:shd w:val="clear" w:color="auto" w:fill="FFFFFF"/>
        <w:ind w:right="1469" w:firstLine="144"/>
        <w:jc w:val="both"/>
        <w:rPr>
          <w:rFonts w:ascii="Times New Roman" w:hAnsi="Times New Roman"/>
          <w:sz w:val="24"/>
          <w:szCs w:val="24"/>
          <w:lang w:val="ro-RO"/>
        </w:rPr>
      </w:pPr>
    </w:p>
    <w:p w14:paraId="728F5B30" w14:textId="77777777" w:rsidR="00AD4377" w:rsidRPr="00A358FD" w:rsidRDefault="00AD4377" w:rsidP="00AD4377">
      <w:pPr>
        <w:overflowPunct/>
        <w:autoSpaceDE/>
        <w:autoSpaceDN/>
        <w:adjustRightInd/>
        <w:jc w:val="right"/>
        <w:textAlignment w:val="auto"/>
        <w:rPr>
          <w:rFonts w:ascii="Times New Roman" w:hAnsi="Times New Roman"/>
          <w:bCs/>
          <w:sz w:val="24"/>
          <w:szCs w:val="24"/>
          <w:lang w:val="ro-RO"/>
        </w:rPr>
      </w:pPr>
    </w:p>
    <w:sectPr w:rsidR="00AD4377" w:rsidRPr="00A358FD" w:rsidSect="000A3F02">
      <w:footerReference w:type="even" r:id="rId9"/>
      <w:footerReference w:type="default" r:id="rId10"/>
      <w:pgSz w:w="11909" w:h="16834" w:code="9"/>
      <w:pgMar w:top="907" w:right="929" w:bottom="964" w:left="1191"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4E5BA" w14:textId="77777777" w:rsidR="009C3E8D" w:rsidRDefault="009C3E8D" w:rsidP="00400002">
      <w:r>
        <w:separator/>
      </w:r>
    </w:p>
  </w:endnote>
  <w:endnote w:type="continuationSeparator" w:id="0">
    <w:p w14:paraId="19740B38" w14:textId="77777777" w:rsidR="009C3E8D" w:rsidRDefault="009C3E8D"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8278D" w14:textId="77777777" w:rsidR="009C3E8D" w:rsidRDefault="009C3E8D" w:rsidP="00400002">
      <w:r>
        <w:separator/>
      </w:r>
    </w:p>
  </w:footnote>
  <w:footnote w:type="continuationSeparator" w:id="0">
    <w:p w14:paraId="6F3AFF55" w14:textId="77777777" w:rsidR="009C3E8D" w:rsidRDefault="009C3E8D" w:rsidP="004000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1"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4E764292"/>
    <w:multiLevelType w:val="multilevel"/>
    <w:tmpl w:val="4C66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9"/>
  </w:num>
  <w:num w:numId="2">
    <w:abstractNumId w:val="7"/>
  </w:num>
  <w:num w:numId="3">
    <w:abstractNumId w:val="5"/>
  </w:num>
  <w:num w:numId="4">
    <w:abstractNumId w:val="3"/>
  </w:num>
  <w:num w:numId="5">
    <w:abstractNumId w:val="13"/>
  </w:num>
  <w:num w:numId="6">
    <w:abstractNumId w:val="8"/>
  </w:num>
  <w:num w:numId="7">
    <w:abstractNumId w:val="14"/>
  </w:num>
  <w:num w:numId="8">
    <w:abstractNumId w:val="1"/>
  </w:num>
  <w:num w:numId="9">
    <w:abstractNumId w:val="2"/>
  </w:num>
  <w:num w:numId="10">
    <w:abstractNumId w:val="10"/>
  </w:num>
  <w:num w:numId="11">
    <w:abstractNumId w:val="11"/>
  </w:num>
  <w:num w:numId="12">
    <w:abstractNumId w:val="4"/>
  </w:num>
  <w:num w:numId="13">
    <w:abstractNumId w:val="6"/>
  </w:num>
  <w:num w:numId="14">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3F02"/>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1E2"/>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46E5"/>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39E2"/>
    <w:rsid w:val="00293CE9"/>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7A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8254E"/>
    <w:rsid w:val="00383576"/>
    <w:rsid w:val="00383E0E"/>
    <w:rsid w:val="00385C77"/>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511"/>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4F9"/>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4E9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5F6F6D"/>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6036"/>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C4A"/>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E0DAE"/>
    <w:rsid w:val="008E18FF"/>
    <w:rsid w:val="008E26D0"/>
    <w:rsid w:val="008E3A9C"/>
    <w:rsid w:val="008E4416"/>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7C40"/>
    <w:rsid w:val="009B7DEB"/>
    <w:rsid w:val="009B7EF0"/>
    <w:rsid w:val="009C01E2"/>
    <w:rsid w:val="009C01EB"/>
    <w:rsid w:val="009C0FF5"/>
    <w:rsid w:val="009C120F"/>
    <w:rsid w:val="009C23D0"/>
    <w:rsid w:val="009C2824"/>
    <w:rsid w:val="009C2A1F"/>
    <w:rsid w:val="009C35FB"/>
    <w:rsid w:val="009C3A2B"/>
    <w:rsid w:val="009C3E8D"/>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8FD"/>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048"/>
    <w:rsid w:val="00AF73E2"/>
    <w:rsid w:val="00AF786A"/>
    <w:rsid w:val="00AF7DEE"/>
    <w:rsid w:val="00B003E4"/>
    <w:rsid w:val="00B006AE"/>
    <w:rsid w:val="00B02639"/>
    <w:rsid w:val="00B026FF"/>
    <w:rsid w:val="00B0289F"/>
    <w:rsid w:val="00B037EF"/>
    <w:rsid w:val="00B03962"/>
    <w:rsid w:val="00B03B25"/>
    <w:rsid w:val="00B03BB2"/>
    <w:rsid w:val="00B04169"/>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38AE"/>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691F"/>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32EC"/>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4E"/>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4CB"/>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264069556">
      <w:bodyDiv w:val="1"/>
      <w:marLeft w:val="0"/>
      <w:marRight w:val="0"/>
      <w:marTop w:val="0"/>
      <w:marBottom w:val="0"/>
      <w:divBdr>
        <w:top w:val="none" w:sz="0" w:space="0" w:color="auto"/>
        <w:left w:val="none" w:sz="0" w:space="0" w:color="auto"/>
        <w:bottom w:val="none" w:sz="0" w:space="0" w:color="auto"/>
        <w:right w:val="none" w:sz="0" w:space="0" w:color="auto"/>
      </w:divBdr>
      <w:divsChild>
        <w:div w:id="1173648370">
          <w:marLeft w:val="0"/>
          <w:marRight w:val="0"/>
          <w:marTop w:val="360"/>
          <w:marBottom w:val="180"/>
          <w:divBdr>
            <w:top w:val="none" w:sz="0" w:space="0" w:color="auto"/>
            <w:left w:val="none" w:sz="0" w:space="0" w:color="auto"/>
            <w:bottom w:val="none" w:sz="0" w:space="0" w:color="auto"/>
            <w:right w:val="none" w:sz="0" w:space="0" w:color="auto"/>
          </w:divBdr>
        </w:div>
        <w:div w:id="937714069">
          <w:marLeft w:val="0"/>
          <w:marRight w:val="0"/>
          <w:marTop w:val="180"/>
          <w:marBottom w:val="240"/>
          <w:divBdr>
            <w:top w:val="none" w:sz="0" w:space="0" w:color="auto"/>
            <w:left w:val="none" w:sz="0" w:space="0" w:color="auto"/>
            <w:bottom w:val="none" w:sz="0" w:space="0" w:color="auto"/>
            <w:right w:val="none" w:sz="0" w:space="0" w:color="auto"/>
          </w:divBdr>
        </w:div>
        <w:div w:id="1014068901">
          <w:marLeft w:val="0"/>
          <w:marRight w:val="0"/>
          <w:marTop w:val="180"/>
          <w:marBottom w:val="240"/>
          <w:divBdr>
            <w:top w:val="none" w:sz="0" w:space="0" w:color="auto"/>
            <w:left w:val="none" w:sz="0" w:space="0" w:color="auto"/>
            <w:bottom w:val="none" w:sz="0" w:space="0" w:color="auto"/>
            <w:right w:val="none" w:sz="0" w:space="0" w:color="auto"/>
          </w:divBdr>
        </w:div>
        <w:div w:id="1148402968">
          <w:marLeft w:val="0"/>
          <w:marRight w:val="0"/>
          <w:marTop w:val="180"/>
          <w:marBottom w:val="240"/>
          <w:divBdr>
            <w:top w:val="none" w:sz="0" w:space="0" w:color="auto"/>
            <w:left w:val="none" w:sz="0" w:space="0" w:color="auto"/>
            <w:bottom w:val="none" w:sz="0" w:space="0" w:color="auto"/>
            <w:right w:val="none" w:sz="0" w:space="0" w:color="auto"/>
          </w:divBdr>
        </w:div>
        <w:div w:id="1719358435">
          <w:marLeft w:val="0"/>
          <w:marRight w:val="0"/>
          <w:marTop w:val="180"/>
          <w:marBottom w:val="240"/>
          <w:divBdr>
            <w:top w:val="none" w:sz="0" w:space="0" w:color="auto"/>
            <w:left w:val="none" w:sz="0" w:space="0" w:color="auto"/>
            <w:bottom w:val="none" w:sz="0" w:space="0" w:color="auto"/>
            <w:right w:val="none" w:sz="0" w:space="0" w:color="auto"/>
          </w:divBdr>
        </w:div>
        <w:div w:id="1424765770">
          <w:marLeft w:val="0"/>
          <w:marRight w:val="0"/>
          <w:marTop w:val="180"/>
          <w:marBottom w:val="240"/>
          <w:divBdr>
            <w:top w:val="none" w:sz="0" w:space="0" w:color="auto"/>
            <w:left w:val="none" w:sz="0" w:space="0" w:color="auto"/>
            <w:bottom w:val="none" w:sz="0" w:space="0" w:color="auto"/>
            <w:right w:val="none" w:sz="0" w:space="0" w:color="auto"/>
          </w:divBdr>
        </w:div>
        <w:div w:id="769395354">
          <w:marLeft w:val="0"/>
          <w:marRight w:val="0"/>
          <w:marTop w:val="180"/>
          <w:marBottom w:val="240"/>
          <w:divBdr>
            <w:top w:val="none" w:sz="0" w:space="0" w:color="auto"/>
            <w:left w:val="none" w:sz="0" w:space="0" w:color="auto"/>
            <w:bottom w:val="none" w:sz="0" w:space="0" w:color="auto"/>
            <w:right w:val="none" w:sz="0" w:space="0" w:color="auto"/>
          </w:divBdr>
        </w:div>
        <w:div w:id="1073507264">
          <w:marLeft w:val="0"/>
          <w:marRight w:val="0"/>
          <w:marTop w:val="180"/>
          <w:marBottom w:val="240"/>
          <w:divBdr>
            <w:top w:val="none" w:sz="0" w:space="0" w:color="auto"/>
            <w:left w:val="none" w:sz="0" w:space="0" w:color="auto"/>
            <w:bottom w:val="none" w:sz="0" w:space="0" w:color="auto"/>
            <w:right w:val="none" w:sz="0" w:space="0" w:color="auto"/>
          </w:divBdr>
        </w:div>
      </w:divsChild>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1716125808">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CB7F5-08F5-4413-A036-CD9DFF64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3619</Words>
  <Characters>20630</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Constantin Nadia</cp:lastModifiedBy>
  <cp:revision>13</cp:revision>
  <cp:lastPrinted>2024-09-27T08:24:00Z</cp:lastPrinted>
  <dcterms:created xsi:type="dcterms:W3CDTF">2024-09-26T11:07:00Z</dcterms:created>
  <dcterms:modified xsi:type="dcterms:W3CDTF">2026-07-24T05:57:00Z</dcterms:modified>
</cp:coreProperties>
</file>